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2357" w:rsidRDefault="00E42357" w:rsidP="00A25986">
      <w:pPr>
        <w:jc w:val="center"/>
      </w:pPr>
      <w:r>
        <w:rPr>
          <w:noProof/>
        </w:rPr>
        <w:drawing>
          <wp:inline distT="0" distB="0" distL="0" distR="0">
            <wp:extent cx="6119495" cy="8651189"/>
            <wp:effectExtent l="0" t="0" r="0" b="0"/>
            <wp:docPr id="1" name="Рисунок 1" descr="C:\Users\Comp\Desktop\СКАНЫ 4.09\03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omp\Desktop\СКАНЫ 4.09\03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357" w:rsidRDefault="00E42357" w:rsidP="00A25986">
      <w:pPr>
        <w:jc w:val="center"/>
      </w:pPr>
    </w:p>
    <w:p w:rsidR="00E42357" w:rsidRDefault="00E42357" w:rsidP="00A25986">
      <w:pPr>
        <w:jc w:val="center"/>
      </w:pPr>
    </w:p>
    <w:p w:rsidR="00E42357" w:rsidRDefault="00E42357" w:rsidP="00A25986">
      <w:pPr>
        <w:jc w:val="center"/>
      </w:pPr>
    </w:p>
    <w:p w:rsidR="00E42357" w:rsidRDefault="00E42357" w:rsidP="00A25986">
      <w:pPr>
        <w:jc w:val="center"/>
      </w:pPr>
      <w:r>
        <w:rPr>
          <w:noProof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Comp\Desktop\СКАНЫ 4.09\0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Comp\Desktop\СКАНЫ 4.09\038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357" w:rsidRDefault="00E42357" w:rsidP="00A25986">
      <w:pPr>
        <w:jc w:val="center"/>
      </w:pPr>
    </w:p>
    <w:p w:rsidR="00E42357" w:rsidRDefault="00E42357" w:rsidP="00A25986">
      <w:pPr>
        <w:jc w:val="center"/>
      </w:pPr>
    </w:p>
    <w:p w:rsidR="00E42357" w:rsidRDefault="00E42357" w:rsidP="00A25986">
      <w:pPr>
        <w:jc w:val="center"/>
      </w:pPr>
    </w:p>
    <w:p w:rsidR="00A25986" w:rsidRPr="00A25986" w:rsidRDefault="00A25986" w:rsidP="00A25986">
      <w:pPr>
        <w:spacing w:after="160" w:line="25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A221AE" w:rsidRPr="00B3016F" w:rsidRDefault="00A221AE" w:rsidP="00A25986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FB1987" w:rsidRDefault="00FB1987" w:rsidP="00F973A2">
      <w:pPr>
        <w:spacing w:line="276" w:lineRule="auto"/>
        <w:jc w:val="center"/>
        <w:rPr>
          <w:b/>
          <w:caps/>
        </w:rPr>
      </w:pPr>
    </w:p>
    <w:p w:rsidR="00A10C53" w:rsidRPr="00F001CB" w:rsidRDefault="00A10C53" w:rsidP="00A10C53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</w:t>
      </w:r>
      <w:r w:rsidR="008D1346">
        <w:t>…..</w:t>
      </w:r>
      <w:r>
        <w:t>…4</w:t>
      </w:r>
    </w:p>
    <w:p w:rsidR="00A10C53" w:rsidRPr="00F001CB" w:rsidRDefault="00A10C53" w:rsidP="00A10C53">
      <w:pPr>
        <w:numPr>
          <w:ilvl w:val="0"/>
          <w:numId w:val="2"/>
        </w:numPr>
        <w:spacing w:line="276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</w:t>
      </w:r>
      <w:r w:rsidR="008D1346">
        <w:t>…</w:t>
      </w:r>
      <w:r>
        <w:t>.</w:t>
      </w:r>
      <w:r w:rsidR="008D1346">
        <w:t>.</w:t>
      </w:r>
      <w:r>
        <w:t>….4</w:t>
      </w:r>
    </w:p>
    <w:p w:rsidR="00A10C53" w:rsidRPr="00F001CB" w:rsidRDefault="00A10C53" w:rsidP="00A10C53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</w:t>
      </w:r>
      <w:r w:rsidR="008D1346">
        <w:t>...</w:t>
      </w:r>
      <w:r>
        <w:t>…</w:t>
      </w:r>
      <w:r w:rsidR="008D1346">
        <w:t>.</w:t>
      </w:r>
      <w:r>
        <w:t>7</w:t>
      </w:r>
    </w:p>
    <w:p w:rsidR="00A10C53" w:rsidRPr="00A51EE6" w:rsidRDefault="00A10C53" w:rsidP="00A10C53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</w:t>
      </w:r>
      <w:r w:rsidR="008D1346">
        <w:t>..</w:t>
      </w:r>
      <w:r>
        <w:t>…</w:t>
      </w:r>
      <w:r w:rsidR="008D1346">
        <w:t>.</w:t>
      </w:r>
      <w:r w:rsidR="005D5380">
        <w:t>...</w:t>
      </w:r>
      <w:r>
        <w:t>8</w:t>
      </w:r>
    </w:p>
    <w:p w:rsidR="00A10C53" w:rsidRPr="00F001CB" w:rsidRDefault="00A10C53" w:rsidP="00A10C53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</w:t>
      </w:r>
      <w:r w:rsidR="008D1346">
        <w:t>..</w:t>
      </w:r>
      <w:r>
        <w:t>..…</w:t>
      </w:r>
      <w:r w:rsidR="008D1346">
        <w:t>.</w:t>
      </w:r>
      <w:r w:rsidR="005D5380">
        <w:t>.</w:t>
      </w:r>
      <w:r>
        <w:t>8</w:t>
      </w:r>
    </w:p>
    <w:p w:rsidR="00A10C53" w:rsidRPr="00F001CB" w:rsidRDefault="00A10C53" w:rsidP="00A10C53">
      <w:pPr>
        <w:spacing w:line="276" w:lineRule="auto"/>
        <w:ind w:firstLine="284"/>
        <w:jc w:val="both"/>
        <w:rPr>
          <w:caps/>
        </w:rPr>
      </w:pPr>
      <w:r>
        <w:t xml:space="preserve">5.1. </w:t>
      </w:r>
      <w:r w:rsidRPr="00F001CB">
        <w:t>Программа дисциплины «</w:t>
      </w:r>
      <w:r w:rsidR="0003156D" w:rsidRPr="0003156D">
        <w:t>Практ</w:t>
      </w:r>
      <w:r w:rsidR="0003156D">
        <w:t>ика устной и письменной речи АЯ</w:t>
      </w:r>
      <w:r w:rsidR="00797711">
        <w:t xml:space="preserve"> (1)</w:t>
      </w:r>
      <w:r w:rsidRPr="00F001CB">
        <w:t>»</w:t>
      </w:r>
      <w:r>
        <w:t>……</w:t>
      </w:r>
      <w:r w:rsidR="008D1346">
        <w:t>.</w:t>
      </w:r>
      <w:r>
        <w:t>…</w:t>
      </w:r>
      <w:r w:rsidR="008D1346">
        <w:t>.</w:t>
      </w:r>
      <w:r>
        <w:t>…</w:t>
      </w:r>
      <w:r w:rsidR="005D5380">
        <w:t>.</w:t>
      </w:r>
      <w:r w:rsidR="0003156D">
        <w:t>..</w:t>
      </w:r>
      <w:r>
        <w:t>8</w:t>
      </w:r>
    </w:p>
    <w:p w:rsidR="00A10C53" w:rsidRDefault="00A10C53" w:rsidP="0003156D">
      <w:pPr>
        <w:spacing w:line="276" w:lineRule="auto"/>
        <w:ind w:firstLine="284"/>
        <w:jc w:val="both"/>
      </w:pPr>
      <w:r>
        <w:t xml:space="preserve">5.2. </w:t>
      </w:r>
      <w:r w:rsidRPr="00AD66D6">
        <w:t xml:space="preserve">Программа </w:t>
      </w:r>
      <w:r w:rsidRPr="00F001CB">
        <w:t xml:space="preserve">дисциплины </w:t>
      </w:r>
      <w:r>
        <w:t>«</w:t>
      </w:r>
      <w:r w:rsidR="0003156D">
        <w:t xml:space="preserve">Коммуникативный практикум </w:t>
      </w:r>
      <w:r w:rsidR="0003156D" w:rsidRPr="0003156D">
        <w:t>АЯ</w:t>
      </w:r>
      <w:r w:rsidR="0003156D">
        <w:t>»………………………...</w:t>
      </w:r>
      <w:r>
        <w:t>20</w:t>
      </w:r>
    </w:p>
    <w:p w:rsidR="00A10C53" w:rsidRDefault="00A10C53" w:rsidP="00A10C53">
      <w:pPr>
        <w:spacing w:line="276" w:lineRule="auto"/>
        <w:ind w:left="284"/>
        <w:jc w:val="both"/>
      </w:pPr>
      <w:r>
        <w:t>5.3.</w:t>
      </w:r>
      <w:r w:rsidR="008D1346">
        <w:t xml:space="preserve"> </w:t>
      </w:r>
      <w:r w:rsidRPr="00F001CB">
        <w:t>Программа дисциплины «</w:t>
      </w:r>
      <w:r w:rsidR="0003156D" w:rsidRPr="0003156D">
        <w:t>Грамматический практикум АЯ</w:t>
      </w:r>
      <w:r>
        <w:t>»</w:t>
      </w:r>
      <w:r w:rsidRPr="00F001CB">
        <w:t xml:space="preserve"> </w:t>
      </w:r>
      <w:r w:rsidR="0003156D">
        <w:t>…………………………..</w:t>
      </w:r>
      <w:r>
        <w:t>29</w:t>
      </w:r>
    </w:p>
    <w:p w:rsidR="0003156D" w:rsidRPr="00DB597C" w:rsidRDefault="0003156D" w:rsidP="0003156D">
      <w:pPr>
        <w:numPr>
          <w:ilvl w:val="0"/>
          <w:numId w:val="2"/>
        </w:numPr>
        <w:spacing w:line="360" w:lineRule="auto"/>
        <w:contextualSpacing/>
      </w:pPr>
      <w:r w:rsidRPr="00DB597C">
        <w:t xml:space="preserve">Программа итоговой аттестации по модулю </w:t>
      </w:r>
      <w:r w:rsidRPr="00DB597C">
        <w:rPr>
          <w:i/>
        </w:rPr>
        <w:t>…………………………………</w:t>
      </w:r>
      <w:r>
        <w:rPr>
          <w:i/>
        </w:rPr>
        <w:t>…………….</w:t>
      </w:r>
      <w:r w:rsidRPr="00DB597C">
        <w:rPr>
          <w:i/>
        </w:rPr>
        <w:t>..</w:t>
      </w:r>
    </w:p>
    <w:p w:rsidR="0003156D" w:rsidRPr="00DB597C" w:rsidRDefault="0003156D" w:rsidP="0003156D"/>
    <w:p w:rsidR="008D1346" w:rsidRDefault="008D1346" w:rsidP="00F973A2">
      <w:pPr>
        <w:spacing w:line="276" w:lineRule="auto"/>
        <w:jc w:val="center"/>
        <w:rPr>
          <w:b/>
          <w:caps/>
        </w:rPr>
      </w:pPr>
    </w:p>
    <w:p w:rsidR="005059A6" w:rsidRPr="005059A6" w:rsidRDefault="00A10C53" w:rsidP="005059A6">
      <w:pPr>
        <w:shd w:val="clear" w:color="auto" w:fill="FFFFFF"/>
        <w:ind w:firstLine="708"/>
        <w:jc w:val="both"/>
      </w:pPr>
      <w:r>
        <w:rPr>
          <w:b/>
          <w:caps/>
        </w:rPr>
        <w:br w:type="page"/>
      </w:r>
      <w:r w:rsidR="005059A6" w:rsidRPr="005059A6">
        <w:lastRenderedPageBreak/>
        <w:t xml:space="preserve">Модуль " Практический курс английского языка " ориентирован на подготовку студентов 2 курсов </w:t>
      </w:r>
      <w:proofErr w:type="spellStart"/>
      <w:r w:rsidR="005059A6" w:rsidRPr="005059A6">
        <w:t>бакалавриата</w:t>
      </w:r>
      <w:proofErr w:type="spellEnd"/>
      <w:r w:rsidR="005059A6" w:rsidRPr="005059A6">
        <w:t xml:space="preserve"> направления подготовки 44.03.05 Педагогическое образование (с двумя профилями подготовки), профиль Иностранный (английский) язык и Начальное образование. В результате изучения модуля бакалавр должен овладеть уровнем В</w:t>
      </w:r>
      <w:proofErr w:type="gramStart"/>
      <w:r w:rsidR="005059A6" w:rsidRPr="005059A6">
        <w:t>2</w:t>
      </w:r>
      <w:proofErr w:type="gramEnd"/>
      <w:r w:rsidR="005059A6" w:rsidRPr="005059A6">
        <w:t xml:space="preserve"> в рамках формируемой коммуникативной компетенции. 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r w:rsidRPr="005059A6">
        <w:t xml:space="preserve">Проектирование программы модуля "Практический курс английского языка" осуществлено в рамках системного, </w:t>
      </w:r>
      <w:proofErr w:type="spellStart"/>
      <w:r w:rsidRPr="005059A6">
        <w:t>деятельностного</w:t>
      </w:r>
      <w:proofErr w:type="spellEnd"/>
      <w:r w:rsidRPr="005059A6">
        <w:t xml:space="preserve">, личностно-ориентированного, </w:t>
      </w:r>
      <w:proofErr w:type="spellStart"/>
      <w:r w:rsidRPr="005059A6">
        <w:t>компетентностного</w:t>
      </w:r>
      <w:proofErr w:type="spellEnd"/>
      <w:r w:rsidRPr="005059A6"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r w:rsidRPr="005059A6"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proofErr w:type="spellStart"/>
      <w:proofErr w:type="gramStart"/>
      <w:r w:rsidRPr="005059A6">
        <w:t>Деятельностный</w:t>
      </w:r>
      <w:proofErr w:type="spellEnd"/>
      <w:r w:rsidRPr="005059A6">
        <w:t xml:space="preserve"> подход, положенный в основу построения "Практический курс английского языка",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</w:t>
      </w:r>
      <w:proofErr w:type="gramEnd"/>
      <w:r w:rsidRPr="005059A6">
        <w:t xml:space="preserve"> профессиональной деятельности. 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r w:rsidRPr="005059A6">
        <w:t xml:space="preserve"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r w:rsidRPr="005059A6">
        <w:t xml:space="preserve">Модуль "Практический курс английского языка" строится в соответствии с </w:t>
      </w:r>
      <w:proofErr w:type="spellStart"/>
      <w:r w:rsidRPr="005059A6">
        <w:t>компетентностным</w:t>
      </w:r>
      <w:proofErr w:type="spellEnd"/>
      <w:r w:rsidRPr="005059A6">
        <w:t xml:space="preserve"> подходом,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5059A6">
        <w:t>компетентностном</w:t>
      </w:r>
      <w:proofErr w:type="spellEnd"/>
      <w:r w:rsidRPr="005059A6">
        <w:t xml:space="preserve"> подходе, направлен на формирование способности </w:t>
      </w:r>
      <w:proofErr w:type="gramStart"/>
      <w:r w:rsidRPr="005059A6">
        <w:t>осуществлять</w:t>
      </w:r>
      <w:proofErr w:type="gramEnd"/>
      <w:r w:rsidRPr="005059A6">
        <w:t xml:space="preserve"> иноязычное общение в условиях межличностной и межкультурной коммуникации.</w:t>
      </w:r>
    </w:p>
    <w:p w:rsidR="005059A6" w:rsidRPr="005059A6" w:rsidRDefault="005059A6" w:rsidP="005059A6">
      <w:pPr>
        <w:shd w:val="clear" w:color="auto" w:fill="FFFFFF"/>
        <w:ind w:firstLine="708"/>
        <w:jc w:val="both"/>
      </w:pPr>
      <w:r w:rsidRPr="005059A6"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5059A6" w:rsidRPr="005059A6" w:rsidRDefault="005059A6" w:rsidP="005059A6">
      <w:pPr>
        <w:shd w:val="clear" w:color="auto" w:fill="FFFFFF"/>
        <w:spacing w:line="360" w:lineRule="auto"/>
        <w:contextualSpacing/>
        <w:jc w:val="both"/>
        <w:rPr>
          <w:i/>
        </w:rPr>
      </w:pPr>
    </w:p>
    <w:p w:rsidR="005059A6" w:rsidRPr="005059A6" w:rsidRDefault="005059A6" w:rsidP="005059A6">
      <w:pPr>
        <w:shd w:val="clear" w:color="auto" w:fill="FFFFFF"/>
        <w:spacing w:after="120" w:line="360" w:lineRule="auto"/>
        <w:contextualSpacing/>
        <w:jc w:val="center"/>
        <w:rPr>
          <w:b/>
        </w:rPr>
      </w:pPr>
      <w:r w:rsidRPr="005059A6">
        <w:rPr>
          <w:b/>
          <w:bCs/>
        </w:rPr>
        <w:t xml:space="preserve">2. ХАРАКТЕРИСТИКА </w:t>
      </w:r>
      <w:r w:rsidRPr="005059A6">
        <w:rPr>
          <w:b/>
        </w:rPr>
        <w:t>МОДУЛЯ</w:t>
      </w:r>
    </w:p>
    <w:p w:rsidR="005059A6" w:rsidRPr="005059A6" w:rsidRDefault="005059A6" w:rsidP="00505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5059A6">
        <w:rPr>
          <w:rFonts w:eastAsia="Calibri"/>
          <w:b/>
          <w:lang w:eastAsia="en-US"/>
        </w:rPr>
        <w:t>2.1. Образовательные цели и задачи</w:t>
      </w:r>
      <w:r w:rsidRPr="005059A6">
        <w:rPr>
          <w:rFonts w:eastAsia="Calibri"/>
          <w:i/>
          <w:lang w:eastAsia="en-US"/>
        </w:rPr>
        <w:t xml:space="preserve"> </w:t>
      </w:r>
    </w:p>
    <w:p w:rsidR="005059A6" w:rsidRPr="005059A6" w:rsidRDefault="005059A6" w:rsidP="00505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5059A6">
        <w:rPr>
          <w:rFonts w:eastAsia="Calibri"/>
          <w:lang w:eastAsia="en-US"/>
        </w:rPr>
        <w:t xml:space="preserve">Модуль ставит своей </w:t>
      </w:r>
      <w:r w:rsidRPr="005059A6">
        <w:rPr>
          <w:rFonts w:eastAsia="Calibri"/>
          <w:b/>
          <w:lang w:eastAsia="en-US"/>
        </w:rPr>
        <w:t>целью</w:t>
      </w:r>
      <w:r w:rsidRPr="005059A6">
        <w:rPr>
          <w:rFonts w:eastAsia="Calibri"/>
          <w:lang w:eastAsia="en-US"/>
        </w:rPr>
        <w:t xml:space="preserve"> </w:t>
      </w:r>
      <w:r w:rsidRPr="005059A6">
        <w:t>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5059A6" w:rsidRPr="005059A6" w:rsidRDefault="005059A6" w:rsidP="005059A6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contextualSpacing/>
        <w:jc w:val="both"/>
        <w:rPr>
          <w:rFonts w:eastAsia="Calibri"/>
          <w:lang w:eastAsia="en-US"/>
        </w:rPr>
      </w:pPr>
      <w:r w:rsidRPr="005059A6">
        <w:rPr>
          <w:rFonts w:eastAsia="Calibri"/>
          <w:lang w:eastAsia="en-US"/>
        </w:rPr>
        <w:tab/>
        <w:t xml:space="preserve">Для достижения поставленной цели необходимо решить следующие </w:t>
      </w:r>
      <w:r w:rsidRPr="005059A6">
        <w:rPr>
          <w:rFonts w:eastAsia="Calibri"/>
          <w:b/>
          <w:lang w:eastAsia="en-US"/>
        </w:rPr>
        <w:t>задачи</w:t>
      </w:r>
      <w:r w:rsidRPr="005059A6">
        <w:rPr>
          <w:rFonts w:eastAsia="Calibri"/>
          <w:lang w:eastAsia="en-US"/>
        </w:rPr>
        <w:t>:</w:t>
      </w:r>
    </w:p>
    <w:p w:rsidR="005059A6" w:rsidRPr="005059A6" w:rsidRDefault="005059A6" w:rsidP="00505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059A6">
        <w:lastRenderedPageBreak/>
        <w:t xml:space="preserve">1.  Обеспечить условия для развития умений логически верно, аргументировано и ясно </w:t>
      </w:r>
      <w:proofErr w:type="gramStart"/>
      <w:r w:rsidRPr="005059A6">
        <w:t>строить</w:t>
      </w:r>
      <w:proofErr w:type="gramEnd"/>
      <w:r w:rsidRPr="005059A6"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5059A6" w:rsidRPr="005059A6" w:rsidRDefault="005059A6" w:rsidP="00505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059A6"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5059A6" w:rsidRPr="005059A6" w:rsidRDefault="005059A6" w:rsidP="005059A6">
      <w:pPr>
        <w:shd w:val="clear" w:color="auto" w:fill="FFFFFF"/>
        <w:tabs>
          <w:tab w:val="left" w:pos="1123"/>
        </w:tabs>
        <w:ind w:right="130" w:firstLine="720"/>
        <w:contextualSpacing/>
        <w:jc w:val="both"/>
        <w:rPr>
          <w:b/>
        </w:rPr>
      </w:pP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ind w:right="130" w:firstLine="709"/>
        <w:contextualSpacing/>
        <w:jc w:val="both"/>
        <w:rPr>
          <w:b/>
        </w:rPr>
      </w:pPr>
      <w:r w:rsidRPr="005059A6">
        <w:rPr>
          <w:b/>
        </w:rPr>
        <w:t>2.2. Образовательные результаты (ОР) выпускника</w:t>
      </w:r>
    </w:p>
    <w:p w:rsidR="005059A6" w:rsidRPr="005059A6" w:rsidRDefault="005059A6" w:rsidP="005059A6">
      <w:pPr>
        <w:shd w:val="clear" w:color="auto" w:fill="FFFFFF"/>
        <w:ind w:right="130"/>
        <w:contextualSpacing/>
        <w:jc w:val="both"/>
      </w:pPr>
      <w:r w:rsidRPr="005059A6">
        <w:rPr>
          <w:b/>
        </w:rPr>
        <w:t>УК-4</w:t>
      </w:r>
      <w:r w:rsidRPr="005059A6"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5059A6">
        <w:t>м(</w:t>
      </w:r>
      <w:proofErr w:type="spellStart"/>
      <w:proofErr w:type="gramEnd"/>
      <w:r w:rsidRPr="005059A6">
        <w:t>ых</w:t>
      </w:r>
      <w:proofErr w:type="spellEnd"/>
      <w:r w:rsidRPr="005059A6">
        <w:t>) языке(ах)</w:t>
      </w:r>
    </w:p>
    <w:p w:rsidR="005059A6" w:rsidRPr="005059A6" w:rsidRDefault="005059A6" w:rsidP="005059A6">
      <w:pPr>
        <w:shd w:val="clear" w:color="auto" w:fill="FFFFFF"/>
        <w:ind w:right="130"/>
        <w:contextualSpacing/>
        <w:jc w:val="both"/>
      </w:pPr>
      <w:r w:rsidRPr="005059A6">
        <w:tab/>
        <w:t>УК.4.1. Грамотно и ясно строит диалогическую речь в рамках межличностного и межкультурного общения на иностранном языке;</w:t>
      </w:r>
    </w:p>
    <w:p w:rsidR="005059A6" w:rsidRPr="005059A6" w:rsidRDefault="005059A6" w:rsidP="005059A6">
      <w:pPr>
        <w:shd w:val="clear" w:color="auto" w:fill="FFFFFF"/>
        <w:ind w:right="130" w:firstLine="708"/>
        <w:contextualSpacing/>
        <w:jc w:val="both"/>
      </w:pPr>
      <w:r w:rsidRPr="005059A6"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ind w:right="130"/>
        <w:contextualSpacing/>
        <w:jc w:val="both"/>
      </w:pPr>
      <w:r w:rsidRPr="005059A6">
        <w:rPr>
          <w:b/>
        </w:rPr>
        <w:t>ОПК-8</w:t>
      </w:r>
      <w:r w:rsidRPr="005059A6">
        <w:t xml:space="preserve"> </w:t>
      </w:r>
      <w:proofErr w:type="gramStart"/>
      <w:r w:rsidRPr="005059A6">
        <w:t>Способен</w:t>
      </w:r>
      <w:proofErr w:type="gramEnd"/>
      <w:r w:rsidRPr="005059A6">
        <w:t xml:space="preserve"> осуществлять педагогическую деятельность на основе специальных научных знаний</w:t>
      </w: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ind w:right="130"/>
        <w:contextualSpacing/>
        <w:jc w:val="both"/>
      </w:pPr>
      <w:r w:rsidRPr="005059A6">
        <w:tab/>
        <w:t xml:space="preserve">ОПК.8.1. Демонстрирует специальные научные знания в </w:t>
      </w:r>
      <w:proofErr w:type="spellStart"/>
      <w:r w:rsidRPr="005059A6">
        <w:t>т.ч</w:t>
      </w:r>
      <w:proofErr w:type="spellEnd"/>
      <w:r w:rsidRPr="005059A6">
        <w:t>. в предметной области</w:t>
      </w:r>
    </w:p>
    <w:p w:rsidR="005059A6" w:rsidRPr="005059A6" w:rsidRDefault="005059A6" w:rsidP="005059A6">
      <w:pPr>
        <w:shd w:val="clear" w:color="auto" w:fill="FFFFFF"/>
        <w:ind w:right="130"/>
        <w:contextualSpacing/>
        <w:jc w:val="both"/>
      </w:pPr>
      <w:r w:rsidRPr="005059A6">
        <w:rPr>
          <w:b/>
        </w:rPr>
        <w:t>ПК-2</w:t>
      </w:r>
      <w:r w:rsidRPr="005059A6">
        <w:t xml:space="preserve"> </w:t>
      </w:r>
      <w:proofErr w:type="gramStart"/>
      <w:r w:rsidRPr="005059A6">
        <w:t>Способен</w:t>
      </w:r>
      <w:proofErr w:type="gramEnd"/>
      <w:r w:rsidRPr="005059A6">
        <w:t xml:space="preserve"> применять современные информационно-коммуникационные технологии в учебном процессе</w:t>
      </w:r>
    </w:p>
    <w:p w:rsidR="005059A6" w:rsidRPr="005059A6" w:rsidRDefault="005059A6" w:rsidP="005059A6">
      <w:pPr>
        <w:shd w:val="clear" w:color="auto" w:fill="FFFFFF"/>
        <w:ind w:right="130"/>
        <w:contextualSpacing/>
        <w:jc w:val="both"/>
      </w:pPr>
      <w:r w:rsidRPr="005059A6">
        <w:tab/>
        <w:t>ПК.2.1. Разрабатывает и реализует часть учебной дисциплины средствами электронного образовательного ресурса.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2"/>
        <w:gridCol w:w="2375"/>
        <w:gridCol w:w="2243"/>
        <w:gridCol w:w="1974"/>
        <w:gridCol w:w="2369"/>
      </w:tblGrid>
      <w:tr w:rsidR="005059A6" w:rsidRPr="005059A6" w:rsidTr="00197BA1">
        <w:tc>
          <w:tcPr>
            <w:tcW w:w="969" w:type="dxa"/>
            <w:shd w:val="clear" w:color="auto" w:fill="auto"/>
          </w:tcPr>
          <w:p w:rsidR="005059A6" w:rsidRPr="005059A6" w:rsidRDefault="005059A6" w:rsidP="005059A6">
            <w:pPr>
              <w:contextualSpacing/>
              <w:jc w:val="both"/>
            </w:pPr>
            <w:r w:rsidRPr="005059A6">
              <w:t>Код ОР</w:t>
            </w:r>
          </w:p>
        </w:tc>
        <w:tc>
          <w:tcPr>
            <w:tcW w:w="2541" w:type="dxa"/>
            <w:shd w:val="clear" w:color="auto" w:fill="auto"/>
          </w:tcPr>
          <w:p w:rsidR="005059A6" w:rsidRPr="005059A6" w:rsidRDefault="005059A6" w:rsidP="005059A6">
            <w:pPr>
              <w:suppressAutoHyphens/>
              <w:contextualSpacing/>
              <w:jc w:val="center"/>
            </w:pPr>
            <w:r w:rsidRPr="005059A6">
              <w:t xml:space="preserve">Содержание </w:t>
            </w:r>
            <w:proofErr w:type="gramStart"/>
            <w:r w:rsidRPr="005059A6">
              <w:t>образовательных</w:t>
            </w:r>
            <w:proofErr w:type="gramEnd"/>
          </w:p>
          <w:p w:rsidR="005059A6" w:rsidRPr="005059A6" w:rsidRDefault="005059A6" w:rsidP="005059A6">
            <w:pPr>
              <w:suppressAutoHyphens/>
              <w:contextualSpacing/>
              <w:jc w:val="center"/>
            </w:pPr>
            <w:r w:rsidRPr="005059A6"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5059A6" w:rsidRPr="005059A6" w:rsidRDefault="005059A6" w:rsidP="005059A6">
            <w:pPr>
              <w:contextualSpacing/>
              <w:jc w:val="center"/>
            </w:pPr>
            <w:r w:rsidRPr="005059A6">
              <w:t>ИДК</w:t>
            </w:r>
          </w:p>
          <w:p w:rsidR="005059A6" w:rsidRPr="005059A6" w:rsidRDefault="005059A6" w:rsidP="005059A6">
            <w:pPr>
              <w:suppressAutoHyphens/>
              <w:contextualSpacing/>
              <w:jc w:val="center"/>
            </w:pPr>
          </w:p>
        </w:tc>
        <w:tc>
          <w:tcPr>
            <w:tcW w:w="2110" w:type="dxa"/>
          </w:tcPr>
          <w:p w:rsidR="005059A6" w:rsidRPr="005059A6" w:rsidRDefault="005059A6" w:rsidP="005059A6">
            <w:pPr>
              <w:contextualSpacing/>
              <w:jc w:val="center"/>
            </w:pPr>
            <w:r w:rsidRPr="005059A6">
              <w:t>Методы обучения</w:t>
            </w:r>
          </w:p>
        </w:tc>
        <w:tc>
          <w:tcPr>
            <w:tcW w:w="2532" w:type="dxa"/>
          </w:tcPr>
          <w:p w:rsidR="005059A6" w:rsidRPr="005059A6" w:rsidRDefault="005059A6" w:rsidP="005059A6">
            <w:pPr>
              <w:contextualSpacing/>
              <w:jc w:val="center"/>
            </w:pPr>
            <w:r w:rsidRPr="005059A6">
              <w:t>Средства оценивания  образовательных результатов</w:t>
            </w:r>
          </w:p>
        </w:tc>
      </w:tr>
      <w:tr w:rsidR="005059A6" w:rsidRPr="005059A6" w:rsidTr="00197BA1">
        <w:tc>
          <w:tcPr>
            <w:tcW w:w="969" w:type="dxa"/>
            <w:shd w:val="clear" w:color="auto" w:fill="auto"/>
          </w:tcPr>
          <w:p w:rsidR="005059A6" w:rsidRPr="005059A6" w:rsidRDefault="005059A6" w:rsidP="005059A6">
            <w:pPr>
              <w:contextualSpacing/>
              <w:jc w:val="both"/>
              <w:rPr>
                <w:i/>
              </w:rPr>
            </w:pPr>
            <w:r w:rsidRPr="005059A6">
              <w:t>ОР.1</w:t>
            </w:r>
          </w:p>
        </w:tc>
        <w:tc>
          <w:tcPr>
            <w:tcW w:w="2541" w:type="dxa"/>
            <w:shd w:val="clear" w:color="auto" w:fill="auto"/>
          </w:tcPr>
          <w:p w:rsidR="005059A6" w:rsidRPr="005059A6" w:rsidRDefault="005059A6" w:rsidP="005059A6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contextualSpacing/>
              <w:jc w:val="both"/>
            </w:pPr>
            <w:r w:rsidRPr="005059A6">
              <w:rPr>
                <w:sz w:val="22"/>
                <w:szCs w:val="22"/>
              </w:rPr>
              <w:t xml:space="preserve">Владеет языковой нормой и всеми видами речевой деятельности </w:t>
            </w:r>
          </w:p>
          <w:p w:rsidR="005059A6" w:rsidRPr="005059A6" w:rsidRDefault="005059A6" w:rsidP="005059A6">
            <w:pPr>
              <w:tabs>
                <w:tab w:val="left" w:pos="318"/>
              </w:tabs>
              <w:contextualSpacing/>
            </w:pPr>
          </w:p>
        </w:tc>
        <w:tc>
          <w:tcPr>
            <w:tcW w:w="1701" w:type="dxa"/>
            <w:shd w:val="clear" w:color="auto" w:fill="auto"/>
          </w:tcPr>
          <w:p w:rsidR="005059A6" w:rsidRPr="005059A6" w:rsidRDefault="005059A6" w:rsidP="005059A6">
            <w:pPr>
              <w:shd w:val="clear" w:color="auto" w:fill="FFFFFF"/>
              <w:ind w:right="130"/>
              <w:contextualSpacing/>
              <w:jc w:val="both"/>
            </w:pPr>
            <w:r w:rsidRPr="005059A6">
              <w:t>УК.4.1. Грамотно и ясно строит диалогическую речь в рамках межличностного и межкультурного общения на иностранном языке;</w:t>
            </w:r>
          </w:p>
          <w:p w:rsidR="005059A6" w:rsidRPr="005059A6" w:rsidRDefault="005059A6" w:rsidP="005059A6">
            <w:pPr>
              <w:shd w:val="clear" w:color="auto" w:fill="FFFFFF"/>
              <w:ind w:right="130" w:firstLine="708"/>
              <w:contextualSpacing/>
              <w:jc w:val="both"/>
            </w:pPr>
            <w:r w:rsidRPr="005059A6">
              <w:t xml:space="preserve">УК.4.3. Демонстрирует способность находить, воспринимать  и использовать информацию на иностранном языке, полученную из печатных и электронных </w:t>
            </w:r>
            <w:r w:rsidRPr="005059A6">
              <w:lastRenderedPageBreak/>
              <w:t>источников  для решения стандартных коммуникативных задач;</w:t>
            </w:r>
          </w:p>
          <w:p w:rsidR="005059A6" w:rsidRPr="005059A6" w:rsidRDefault="005059A6" w:rsidP="005059A6">
            <w:pPr>
              <w:tabs>
                <w:tab w:val="left" w:pos="318"/>
              </w:tabs>
              <w:contextualSpacing/>
            </w:pPr>
          </w:p>
        </w:tc>
        <w:tc>
          <w:tcPr>
            <w:tcW w:w="2110" w:type="dxa"/>
          </w:tcPr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lastRenderedPageBreak/>
              <w:t>Практические занятия;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t>групповая дискуссия;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proofErr w:type="spellStart"/>
            <w:r w:rsidRPr="005059A6">
              <w:rPr>
                <w:sz w:val="22"/>
                <w:szCs w:val="22"/>
              </w:rPr>
              <w:t>самостоятельн</w:t>
            </w:r>
            <w:proofErr w:type="spellEnd"/>
            <w:r w:rsidRPr="005059A6">
              <w:rPr>
                <w:sz w:val="22"/>
                <w:szCs w:val="22"/>
              </w:rPr>
              <w:t xml:space="preserve">. работа, 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</w:p>
        </w:tc>
        <w:tc>
          <w:tcPr>
            <w:tcW w:w="2532" w:type="dxa"/>
          </w:tcPr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тесты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контрольная работа,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творческое задание (индивидуальное),</w:t>
            </w:r>
          </w:p>
          <w:p w:rsidR="005059A6" w:rsidRPr="005059A6" w:rsidRDefault="005059A6" w:rsidP="005059A6">
            <w:pPr>
              <w:contextualSpacing/>
            </w:pPr>
            <w:r w:rsidRPr="005059A6">
              <w:rPr>
                <w:sz w:val="22"/>
                <w:szCs w:val="22"/>
              </w:rPr>
              <w:t>творческое задание (групповое)</w:t>
            </w:r>
          </w:p>
        </w:tc>
      </w:tr>
      <w:tr w:rsidR="005059A6" w:rsidRPr="005059A6" w:rsidTr="00197BA1">
        <w:tc>
          <w:tcPr>
            <w:tcW w:w="969" w:type="dxa"/>
            <w:shd w:val="clear" w:color="auto" w:fill="auto"/>
          </w:tcPr>
          <w:p w:rsidR="005059A6" w:rsidRPr="005059A6" w:rsidRDefault="005059A6" w:rsidP="005059A6">
            <w:pPr>
              <w:contextualSpacing/>
              <w:jc w:val="both"/>
              <w:rPr>
                <w:i/>
              </w:rPr>
            </w:pPr>
            <w:r w:rsidRPr="005059A6">
              <w:lastRenderedPageBreak/>
              <w:t>ОР.2</w:t>
            </w:r>
          </w:p>
        </w:tc>
        <w:tc>
          <w:tcPr>
            <w:tcW w:w="2541" w:type="dxa"/>
            <w:shd w:val="clear" w:color="auto" w:fill="auto"/>
          </w:tcPr>
          <w:p w:rsidR="005059A6" w:rsidRPr="005059A6" w:rsidRDefault="005059A6" w:rsidP="005059A6">
            <w:pPr>
              <w:tabs>
                <w:tab w:val="left" w:pos="318"/>
              </w:tabs>
              <w:ind w:left="34"/>
              <w:contextualSpacing/>
            </w:pPr>
            <w:r w:rsidRPr="005059A6">
              <w:rPr>
                <w:sz w:val="22"/>
                <w:szCs w:val="22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701" w:type="dxa"/>
            <w:shd w:val="clear" w:color="auto" w:fill="auto"/>
          </w:tcPr>
          <w:p w:rsidR="005059A6" w:rsidRPr="005059A6" w:rsidRDefault="005059A6" w:rsidP="005059A6">
            <w:pPr>
              <w:tabs>
                <w:tab w:val="left" w:pos="318"/>
              </w:tabs>
              <w:ind w:left="34"/>
              <w:contextualSpacing/>
            </w:pPr>
          </w:p>
          <w:p w:rsidR="005059A6" w:rsidRPr="005059A6" w:rsidRDefault="005059A6" w:rsidP="005059A6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contextualSpacing/>
              <w:jc w:val="both"/>
            </w:pPr>
            <w:r w:rsidRPr="005059A6">
              <w:t xml:space="preserve">ОПК.8.1. Демонстрирует специальные научные знания в </w:t>
            </w:r>
            <w:proofErr w:type="spellStart"/>
            <w:r w:rsidRPr="005059A6">
              <w:t>т.ч</w:t>
            </w:r>
            <w:proofErr w:type="spellEnd"/>
            <w:r w:rsidRPr="005059A6">
              <w:t>. в предметной области</w:t>
            </w:r>
          </w:p>
          <w:p w:rsidR="005059A6" w:rsidRPr="005059A6" w:rsidRDefault="005059A6" w:rsidP="005059A6">
            <w:pPr>
              <w:tabs>
                <w:tab w:val="left" w:pos="318"/>
              </w:tabs>
              <w:ind w:left="34"/>
              <w:contextualSpacing/>
            </w:pPr>
          </w:p>
        </w:tc>
        <w:tc>
          <w:tcPr>
            <w:tcW w:w="2110" w:type="dxa"/>
          </w:tcPr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t>Практические занятия;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  <w:rPr>
                <w:color w:val="000000"/>
              </w:rPr>
            </w:pPr>
            <w:r w:rsidRPr="005059A6">
              <w:rPr>
                <w:color w:val="000000"/>
                <w:sz w:val="22"/>
                <w:szCs w:val="22"/>
              </w:rPr>
              <w:t>групповая дискуссия;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proofErr w:type="spellStart"/>
            <w:r w:rsidRPr="005059A6">
              <w:rPr>
                <w:sz w:val="22"/>
                <w:szCs w:val="22"/>
              </w:rPr>
              <w:t>самостоятельн</w:t>
            </w:r>
            <w:proofErr w:type="spellEnd"/>
            <w:r w:rsidRPr="005059A6">
              <w:rPr>
                <w:sz w:val="22"/>
                <w:szCs w:val="22"/>
              </w:rPr>
              <w:t xml:space="preserve">. работа, 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  <w:rPr>
                <w:highlight w:val="yellow"/>
              </w:rPr>
            </w:pPr>
          </w:p>
        </w:tc>
        <w:tc>
          <w:tcPr>
            <w:tcW w:w="2532" w:type="dxa"/>
          </w:tcPr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тесты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контрольная работа,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практико-ориентированное задание</w:t>
            </w:r>
          </w:p>
        </w:tc>
      </w:tr>
      <w:tr w:rsidR="005059A6" w:rsidRPr="005059A6" w:rsidTr="00197BA1">
        <w:tc>
          <w:tcPr>
            <w:tcW w:w="969" w:type="dxa"/>
            <w:shd w:val="clear" w:color="auto" w:fill="auto"/>
          </w:tcPr>
          <w:p w:rsidR="005059A6" w:rsidRPr="005059A6" w:rsidRDefault="005059A6" w:rsidP="005059A6">
            <w:pPr>
              <w:contextualSpacing/>
              <w:jc w:val="both"/>
              <w:rPr>
                <w:i/>
              </w:rPr>
            </w:pPr>
            <w:r w:rsidRPr="005059A6">
              <w:t>ОР.3</w:t>
            </w:r>
          </w:p>
        </w:tc>
        <w:tc>
          <w:tcPr>
            <w:tcW w:w="2541" w:type="dxa"/>
            <w:shd w:val="clear" w:color="auto" w:fill="auto"/>
          </w:tcPr>
          <w:p w:rsidR="005059A6" w:rsidRPr="005059A6" w:rsidRDefault="005059A6" w:rsidP="005059A6">
            <w:pPr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  <w:p w:rsidR="005059A6" w:rsidRPr="005059A6" w:rsidRDefault="005059A6" w:rsidP="005059A6">
            <w:pPr>
              <w:tabs>
                <w:tab w:val="left" w:pos="318"/>
              </w:tabs>
              <w:ind w:left="34"/>
              <w:contextualSpacing/>
            </w:pPr>
          </w:p>
        </w:tc>
        <w:tc>
          <w:tcPr>
            <w:tcW w:w="1701" w:type="dxa"/>
            <w:shd w:val="clear" w:color="auto" w:fill="auto"/>
          </w:tcPr>
          <w:p w:rsidR="005059A6" w:rsidRPr="005059A6" w:rsidRDefault="005059A6" w:rsidP="005059A6">
            <w:pPr>
              <w:tabs>
                <w:tab w:val="left" w:pos="318"/>
              </w:tabs>
              <w:ind w:left="34"/>
              <w:contextualSpacing/>
            </w:pPr>
            <w:r w:rsidRPr="005059A6">
              <w:t>ПК.2.1. Разрабатывает и реализует часть учебной дисциплины средствами электронного образовательного ресурса.</w:t>
            </w:r>
          </w:p>
        </w:tc>
        <w:tc>
          <w:tcPr>
            <w:tcW w:w="2110" w:type="dxa"/>
          </w:tcPr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t>Практические занятия;</w:t>
            </w:r>
          </w:p>
          <w:p w:rsidR="005059A6" w:rsidRPr="005059A6" w:rsidRDefault="005059A6" w:rsidP="005059A6">
            <w:pPr>
              <w:tabs>
                <w:tab w:val="left" w:pos="160"/>
                <w:tab w:val="left" w:pos="415"/>
              </w:tabs>
              <w:spacing w:line="276" w:lineRule="auto"/>
              <w:contextualSpacing/>
            </w:pPr>
            <w:r w:rsidRPr="005059A6">
              <w:rPr>
                <w:sz w:val="22"/>
                <w:szCs w:val="22"/>
              </w:rPr>
              <w:t>групповая дискуссия;</w:t>
            </w:r>
          </w:p>
          <w:p w:rsidR="005059A6" w:rsidRPr="005059A6" w:rsidRDefault="005059A6" w:rsidP="005059A6">
            <w:pPr>
              <w:tabs>
                <w:tab w:val="left" w:pos="176"/>
                <w:tab w:val="left" w:pos="415"/>
              </w:tabs>
              <w:spacing w:line="276" w:lineRule="auto"/>
              <w:contextualSpacing/>
            </w:pPr>
            <w:proofErr w:type="spellStart"/>
            <w:r w:rsidRPr="005059A6">
              <w:rPr>
                <w:sz w:val="22"/>
                <w:szCs w:val="22"/>
              </w:rPr>
              <w:t>самостоятельн</w:t>
            </w:r>
            <w:proofErr w:type="spellEnd"/>
            <w:r w:rsidRPr="005059A6">
              <w:rPr>
                <w:sz w:val="22"/>
                <w:szCs w:val="22"/>
              </w:rPr>
              <w:t xml:space="preserve">. работа, </w:t>
            </w:r>
          </w:p>
        </w:tc>
        <w:tc>
          <w:tcPr>
            <w:tcW w:w="2532" w:type="dxa"/>
          </w:tcPr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тесты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контрольная работа,</w:t>
            </w:r>
          </w:p>
          <w:p w:rsidR="005059A6" w:rsidRPr="005059A6" w:rsidRDefault="005059A6" w:rsidP="005059A6">
            <w:pPr>
              <w:spacing w:line="276" w:lineRule="auto"/>
              <w:contextualSpacing/>
              <w:jc w:val="both"/>
              <w:rPr>
                <w:sz w:val="22"/>
                <w:szCs w:val="22"/>
              </w:rPr>
            </w:pPr>
            <w:r w:rsidRPr="005059A6">
              <w:rPr>
                <w:sz w:val="22"/>
                <w:szCs w:val="22"/>
              </w:rPr>
              <w:t>практико-ориентированное задание</w:t>
            </w:r>
          </w:p>
        </w:tc>
      </w:tr>
    </w:tbl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ind w:right="130" w:firstLine="709"/>
        <w:contextualSpacing/>
        <w:jc w:val="both"/>
        <w:rPr>
          <w:b/>
        </w:rPr>
      </w:pP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contextualSpacing/>
        <w:rPr>
          <w:b/>
          <w:color w:val="FF0000"/>
          <w:spacing w:val="-8"/>
        </w:rPr>
      </w:pP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276" w:lineRule="auto"/>
        <w:ind w:firstLine="709"/>
        <w:contextualSpacing/>
        <w:rPr>
          <w:b/>
          <w:spacing w:val="-8"/>
        </w:rPr>
      </w:pPr>
      <w:r w:rsidRPr="005059A6">
        <w:rPr>
          <w:b/>
          <w:spacing w:val="-8"/>
        </w:rPr>
        <w:t xml:space="preserve">2. 3. </w:t>
      </w:r>
      <w:r w:rsidRPr="005059A6">
        <w:rPr>
          <w:b/>
        </w:rPr>
        <w:t>Руководитель и преподаватели модуля</w:t>
      </w:r>
    </w:p>
    <w:p w:rsidR="005059A6" w:rsidRPr="005059A6" w:rsidRDefault="005059A6" w:rsidP="005059A6">
      <w:pPr>
        <w:spacing w:line="276" w:lineRule="auto"/>
        <w:contextualSpacing/>
        <w:jc w:val="both"/>
        <w:rPr>
          <w:szCs w:val="20"/>
        </w:rPr>
      </w:pPr>
      <w:r w:rsidRPr="005059A6">
        <w:rPr>
          <w:i/>
        </w:rPr>
        <w:t>Руководитель:</w:t>
      </w:r>
      <w:r w:rsidRPr="005059A6">
        <w:t xml:space="preserve"> </w:t>
      </w:r>
      <w:r w:rsidRPr="005059A6">
        <w:tab/>
        <w:t xml:space="preserve">Белова Е.Е., канд. </w:t>
      </w:r>
      <w:proofErr w:type="spellStart"/>
      <w:r w:rsidRPr="005059A6">
        <w:t>филол</w:t>
      </w:r>
      <w:proofErr w:type="spellEnd"/>
      <w:r w:rsidRPr="005059A6">
        <w:t>. наук, доцент кафедры теории и практики иностранных языков и лингводидактики</w:t>
      </w:r>
    </w:p>
    <w:p w:rsidR="005059A6" w:rsidRPr="005059A6" w:rsidRDefault="005059A6" w:rsidP="005059A6">
      <w:pPr>
        <w:spacing w:line="276" w:lineRule="auto"/>
        <w:ind w:left="2124" w:hanging="2124"/>
        <w:contextualSpacing/>
        <w:jc w:val="both"/>
      </w:pPr>
      <w:r w:rsidRPr="005059A6">
        <w:rPr>
          <w:i/>
          <w:szCs w:val="22"/>
        </w:rPr>
        <w:t>Преподаватели:</w:t>
      </w:r>
      <w:r w:rsidRPr="005059A6">
        <w:rPr>
          <w:szCs w:val="22"/>
        </w:rPr>
        <w:t xml:space="preserve">  </w:t>
      </w:r>
      <w:r w:rsidRPr="005059A6">
        <w:rPr>
          <w:szCs w:val="22"/>
        </w:rPr>
        <w:tab/>
      </w:r>
      <w:proofErr w:type="spellStart"/>
      <w:r w:rsidRPr="005059A6">
        <w:rPr>
          <w:szCs w:val="22"/>
        </w:rPr>
        <w:t>Гаврикова</w:t>
      </w:r>
      <w:proofErr w:type="spellEnd"/>
      <w:r w:rsidRPr="005059A6">
        <w:rPr>
          <w:szCs w:val="22"/>
        </w:rPr>
        <w:t xml:space="preserve"> Ю.А. ст. преп. кафедры теории и практики иностранных языков и лингводидактики</w:t>
      </w:r>
    </w:p>
    <w:p w:rsidR="005059A6" w:rsidRPr="005059A6" w:rsidRDefault="005059A6" w:rsidP="005059A6">
      <w:pPr>
        <w:tabs>
          <w:tab w:val="left" w:pos="1123"/>
        </w:tabs>
        <w:ind w:right="130"/>
        <w:contextualSpacing/>
        <w:jc w:val="both"/>
        <w:rPr>
          <w:b/>
        </w:rPr>
      </w:pPr>
    </w:p>
    <w:p w:rsidR="005059A6" w:rsidRPr="005059A6" w:rsidRDefault="005059A6" w:rsidP="005059A6">
      <w:pPr>
        <w:tabs>
          <w:tab w:val="left" w:pos="1123"/>
        </w:tabs>
        <w:spacing w:line="276" w:lineRule="auto"/>
        <w:ind w:firstLine="709"/>
        <w:contextualSpacing/>
        <w:jc w:val="both"/>
        <w:rPr>
          <w:b/>
        </w:rPr>
      </w:pPr>
      <w:r w:rsidRPr="005059A6">
        <w:rPr>
          <w:b/>
        </w:rPr>
        <w:t>2.4. Статус образовательного модуля</w:t>
      </w:r>
    </w:p>
    <w:p w:rsidR="005059A6" w:rsidRPr="005059A6" w:rsidRDefault="005059A6" w:rsidP="005059A6">
      <w:pPr>
        <w:spacing w:line="276" w:lineRule="auto"/>
        <w:ind w:firstLine="708"/>
        <w:contextualSpacing/>
        <w:jc w:val="both"/>
      </w:pPr>
      <w:r w:rsidRPr="005059A6">
        <w:t>Дисциплины, на которых базируется данная дисциплина: «Иностранный язык», «Практическая фонетика АЯ».</w:t>
      </w:r>
    </w:p>
    <w:p w:rsidR="005059A6" w:rsidRPr="005059A6" w:rsidRDefault="005059A6" w:rsidP="005059A6">
      <w:pPr>
        <w:spacing w:line="276" w:lineRule="auto"/>
        <w:ind w:left="360" w:right="-2" w:firstLine="348"/>
        <w:contextualSpacing/>
        <w:jc w:val="both"/>
        <w:rPr>
          <w:bCs/>
        </w:rPr>
      </w:pPr>
      <w:r w:rsidRPr="005059A6">
        <w:rPr>
          <w:bCs/>
        </w:rPr>
        <w:t xml:space="preserve">«Входные» компетенции </w:t>
      </w:r>
      <w:proofErr w:type="gramStart"/>
      <w:r w:rsidRPr="005059A6">
        <w:rPr>
          <w:bCs/>
        </w:rPr>
        <w:t>обучающихся</w:t>
      </w:r>
      <w:proofErr w:type="gramEnd"/>
      <w:r w:rsidRPr="005059A6">
        <w:rPr>
          <w:bCs/>
        </w:rPr>
        <w:t>, необходимые для его изучения:</w:t>
      </w:r>
    </w:p>
    <w:p w:rsidR="005059A6" w:rsidRPr="005059A6" w:rsidRDefault="005059A6" w:rsidP="005059A6">
      <w:pPr>
        <w:numPr>
          <w:ilvl w:val="0"/>
          <w:numId w:val="30"/>
        </w:numPr>
        <w:spacing w:after="200" w:line="276" w:lineRule="auto"/>
        <w:ind w:right="-2"/>
        <w:contextualSpacing/>
        <w:jc w:val="both"/>
        <w:rPr>
          <w:rFonts w:eastAsia="Calibri"/>
          <w:lang w:eastAsia="en-US"/>
        </w:rPr>
      </w:pPr>
      <w:r w:rsidRPr="005059A6">
        <w:rPr>
          <w:rFonts w:eastAsia="Calibri"/>
          <w:lang w:eastAsia="en-US"/>
        </w:rPr>
        <w:t>УК-1:</w:t>
      </w:r>
      <w:r w:rsidRPr="005059A6"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5059A6">
        <w:rPr>
          <w:rFonts w:eastAsia="Calibri"/>
          <w:lang w:eastAsia="en-US"/>
        </w:rPr>
        <w:t>;</w:t>
      </w:r>
    </w:p>
    <w:p w:rsidR="005059A6" w:rsidRPr="005059A6" w:rsidRDefault="005059A6" w:rsidP="005059A6">
      <w:pPr>
        <w:numPr>
          <w:ilvl w:val="0"/>
          <w:numId w:val="30"/>
        </w:numPr>
        <w:spacing w:after="200" w:line="276" w:lineRule="auto"/>
        <w:ind w:right="-2"/>
        <w:contextualSpacing/>
        <w:jc w:val="both"/>
        <w:rPr>
          <w:rFonts w:eastAsia="Calibri"/>
          <w:lang w:eastAsia="en-US"/>
        </w:rPr>
      </w:pPr>
      <w:r w:rsidRPr="005059A6">
        <w:rPr>
          <w:rFonts w:eastAsia="Calibri"/>
          <w:lang w:eastAsia="en-US"/>
        </w:rPr>
        <w:t>УК-4:</w:t>
      </w:r>
      <w:r w:rsidRPr="005059A6"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5059A6">
        <w:t>м(</w:t>
      </w:r>
      <w:proofErr w:type="spellStart"/>
      <w:proofErr w:type="gramEnd"/>
      <w:r w:rsidRPr="005059A6">
        <w:t>ых</w:t>
      </w:r>
      <w:proofErr w:type="spellEnd"/>
      <w:r w:rsidRPr="005059A6">
        <w:t>) языке(ах)</w:t>
      </w:r>
      <w:r w:rsidRPr="005059A6">
        <w:rPr>
          <w:rFonts w:eastAsia="Calibri"/>
          <w:lang w:eastAsia="en-US"/>
        </w:rPr>
        <w:t xml:space="preserve">; </w:t>
      </w:r>
    </w:p>
    <w:p w:rsidR="005059A6" w:rsidRPr="005059A6" w:rsidRDefault="005059A6" w:rsidP="005059A6">
      <w:pPr>
        <w:numPr>
          <w:ilvl w:val="0"/>
          <w:numId w:val="30"/>
        </w:numPr>
        <w:spacing w:after="200" w:line="276" w:lineRule="auto"/>
        <w:ind w:right="-2"/>
        <w:contextualSpacing/>
        <w:jc w:val="both"/>
        <w:rPr>
          <w:rFonts w:eastAsia="Calibri"/>
          <w:lang w:eastAsia="en-US"/>
        </w:rPr>
      </w:pPr>
      <w:r w:rsidRPr="005059A6">
        <w:rPr>
          <w:rFonts w:eastAsia="Calibri"/>
          <w:lang w:eastAsia="en-US"/>
        </w:rPr>
        <w:t>ПК-2:</w:t>
      </w:r>
      <w:r w:rsidRPr="005059A6">
        <w:t xml:space="preserve"> </w:t>
      </w:r>
      <w:proofErr w:type="gramStart"/>
      <w:r w:rsidRPr="005059A6">
        <w:t>Способен</w:t>
      </w:r>
      <w:proofErr w:type="gramEnd"/>
      <w:r w:rsidRPr="005059A6">
        <w:t xml:space="preserve"> применять соврем</w:t>
      </w:r>
      <w:bookmarkStart w:id="0" w:name="_GoBack"/>
      <w:bookmarkEnd w:id="0"/>
      <w:r w:rsidRPr="005059A6">
        <w:t>енные информационно-коммуникационные технологии в учебном процессе</w:t>
      </w:r>
    </w:p>
    <w:p w:rsidR="005059A6" w:rsidRPr="005059A6" w:rsidRDefault="005059A6" w:rsidP="005059A6">
      <w:pPr>
        <w:shd w:val="clear" w:color="auto" w:fill="FFFFFF"/>
        <w:tabs>
          <w:tab w:val="left" w:pos="1123"/>
        </w:tabs>
        <w:spacing w:line="360" w:lineRule="auto"/>
        <w:ind w:firstLine="709"/>
        <w:contextualSpacing/>
        <w:jc w:val="both"/>
        <w:rPr>
          <w:i/>
        </w:rPr>
      </w:pPr>
      <w:r w:rsidRPr="005059A6">
        <w:rPr>
          <w:rFonts w:eastAsia="Calibri"/>
          <w:lang w:eastAsia="en-US"/>
        </w:rPr>
        <w:t xml:space="preserve"> Дисциплины, для которых данная дисциплина является предшествующей: «Практика устной и письменной речи АЯ (2)» на 3 курсе, «Систематизирующий курс фонетики», </w:t>
      </w:r>
      <w:r w:rsidRPr="005059A6">
        <w:rPr>
          <w:rFonts w:eastAsia="Calibri"/>
          <w:lang w:eastAsia="en-US"/>
        </w:rPr>
        <w:lastRenderedPageBreak/>
        <w:t>«Лексикология</w:t>
      </w:r>
      <w:r w:rsidRPr="005059A6">
        <w:t xml:space="preserve"> </w:t>
      </w:r>
      <w:r w:rsidRPr="005059A6">
        <w:rPr>
          <w:rFonts w:eastAsia="Calibri"/>
          <w:lang w:eastAsia="en-US"/>
        </w:rPr>
        <w:t>английского языка», «Систематизирующий курс грамматики», дисциплины по выбору студента, прохождение педагогической практики.</w:t>
      </w:r>
    </w:p>
    <w:p w:rsidR="009D5C71" w:rsidRPr="009D5C71" w:rsidRDefault="009D5C71" w:rsidP="005059A6">
      <w:pPr>
        <w:jc w:val="center"/>
        <w:rPr>
          <w:sz w:val="16"/>
          <w:szCs w:val="16"/>
        </w:rPr>
      </w:pPr>
    </w:p>
    <w:p w:rsidR="009D5C71" w:rsidRPr="009D5C71" w:rsidRDefault="009D5C71" w:rsidP="009D5C71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9D5C71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9D5C71" w:rsidRPr="009D5C71" w:rsidTr="00F6418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9D5C71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9D5C71">
              <w:rPr>
                <w:b/>
              </w:rPr>
              <w:t>Час</w:t>
            </w:r>
            <w:proofErr w:type="gramStart"/>
            <w:r w:rsidRPr="009D5C71">
              <w:rPr>
                <w:b/>
              </w:rPr>
              <w:t>.</w:t>
            </w:r>
            <w:proofErr w:type="gramEnd"/>
            <w:r w:rsidRPr="009D5C71">
              <w:rPr>
                <w:b/>
              </w:rPr>
              <w:t>/</w:t>
            </w:r>
            <w:proofErr w:type="spellStart"/>
            <w:proofErr w:type="gramStart"/>
            <w:r w:rsidRPr="009D5C71">
              <w:rPr>
                <w:b/>
              </w:rPr>
              <w:t>з</w:t>
            </w:r>
            <w:proofErr w:type="gramEnd"/>
            <w:r w:rsidRPr="009D5C71">
              <w:rPr>
                <w:b/>
              </w:rPr>
              <w:t>.е</w:t>
            </w:r>
            <w:proofErr w:type="spellEnd"/>
            <w:r w:rsidRPr="009D5C71">
              <w:rPr>
                <w:b/>
              </w:rPr>
              <w:t>.</w:t>
            </w:r>
          </w:p>
        </w:tc>
      </w:tr>
      <w:tr w:rsidR="009D5C71" w:rsidRPr="009D5C71" w:rsidTr="00F6418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both"/>
            </w:pPr>
            <w:r w:rsidRPr="009D5C71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203037" w:rsidP="00203037">
            <w:pPr>
              <w:shd w:val="clear" w:color="auto" w:fill="FFFFFF"/>
              <w:spacing w:line="276" w:lineRule="auto"/>
              <w:jc w:val="center"/>
            </w:pPr>
            <w:r>
              <w:t>252</w:t>
            </w:r>
            <w:r w:rsidR="009D5C71" w:rsidRPr="009D5C71">
              <w:rPr>
                <w:lang w:val="en-US"/>
              </w:rPr>
              <w:t xml:space="preserve"> / </w:t>
            </w:r>
            <w:r>
              <w:t>7</w:t>
            </w:r>
            <w:r w:rsidR="009D5C71" w:rsidRPr="009D5C71">
              <w:t> </w:t>
            </w:r>
          </w:p>
        </w:tc>
      </w:tr>
      <w:tr w:rsidR="009D5C71" w:rsidRPr="009D5C71" w:rsidTr="00F6418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both"/>
            </w:pPr>
            <w:r w:rsidRPr="009D5C71">
              <w:t xml:space="preserve">в </w:t>
            </w:r>
            <w:proofErr w:type="spellStart"/>
            <w:r w:rsidRPr="009D5C71">
              <w:t>т.ч</w:t>
            </w:r>
            <w:proofErr w:type="spellEnd"/>
            <w:r w:rsidRPr="009D5C71"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203037" w:rsidP="00203037">
            <w:pPr>
              <w:shd w:val="clear" w:color="auto" w:fill="FFFFFF"/>
              <w:spacing w:line="276" w:lineRule="auto"/>
              <w:jc w:val="center"/>
            </w:pPr>
            <w:r>
              <w:t>132</w:t>
            </w:r>
          </w:p>
        </w:tc>
      </w:tr>
      <w:tr w:rsidR="009D5C71" w:rsidRPr="009D5C71" w:rsidTr="00F6418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both"/>
            </w:pPr>
            <w:r w:rsidRPr="009D5C71">
              <w:t xml:space="preserve">в </w:t>
            </w:r>
            <w:proofErr w:type="spellStart"/>
            <w:r w:rsidRPr="009D5C71">
              <w:t>т.ч</w:t>
            </w:r>
            <w:proofErr w:type="spellEnd"/>
            <w:r w:rsidRPr="009D5C71"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203037" w:rsidP="00203037">
            <w:pPr>
              <w:shd w:val="clear" w:color="auto" w:fill="FFFFFF"/>
              <w:spacing w:line="276" w:lineRule="auto"/>
              <w:jc w:val="center"/>
            </w:pPr>
            <w:r>
              <w:t>102</w:t>
            </w:r>
          </w:p>
        </w:tc>
      </w:tr>
      <w:tr w:rsidR="009D5C71" w:rsidRPr="009D5C71" w:rsidTr="00F6418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9D5C71" w:rsidP="009D5C71">
            <w:pPr>
              <w:shd w:val="clear" w:color="auto" w:fill="FFFFFF"/>
              <w:spacing w:line="276" w:lineRule="auto"/>
              <w:jc w:val="both"/>
            </w:pPr>
            <w:r w:rsidRPr="009D5C71"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D5C71" w:rsidRPr="009D5C71" w:rsidRDefault="00531288" w:rsidP="009D5C71">
            <w:pPr>
              <w:shd w:val="clear" w:color="auto" w:fill="FFFFFF"/>
              <w:spacing w:line="276" w:lineRule="auto"/>
              <w:jc w:val="center"/>
            </w:pPr>
            <w:r>
              <w:t>18</w:t>
            </w:r>
          </w:p>
        </w:tc>
      </w:tr>
    </w:tbl>
    <w:p w:rsidR="009D5C71" w:rsidRPr="009D5C71" w:rsidRDefault="009D5C71" w:rsidP="009D5C71">
      <w:pPr>
        <w:spacing w:line="276" w:lineRule="auto"/>
        <w:rPr>
          <w:sz w:val="28"/>
          <w:szCs w:val="28"/>
        </w:rPr>
        <w:sectPr w:rsidR="009D5C71" w:rsidRPr="009D5C71">
          <w:pgSz w:w="11906" w:h="16838"/>
          <w:pgMar w:top="1134" w:right="851" w:bottom="1134" w:left="1418" w:header="709" w:footer="709" w:gutter="0"/>
          <w:cols w:space="720"/>
        </w:sectPr>
      </w:pPr>
    </w:p>
    <w:p w:rsidR="009D5C71" w:rsidRPr="009D5C71" w:rsidRDefault="009D5C71" w:rsidP="009D5C71">
      <w:pPr>
        <w:shd w:val="clear" w:color="auto" w:fill="FFFFFF"/>
        <w:tabs>
          <w:tab w:val="left" w:pos="814"/>
        </w:tabs>
        <w:spacing w:line="276" w:lineRule="auto"/>
        <w:ind w:right="-32"/>
        <w:jc w:val="center"/>
        <w:rPr>
          <w:b/>
          <w:caps/>
        </w:rPr>
      </w:pPr>
      <w:r w:rsidRPr="009D5C71">
        <w:rPr>
          <w:b/>
          <w:caps/>
        </w:rPr>
        <w:lastRenderedPageBreak/>
        <w:t>3. Структура модуля</w:t>
      </w:r>
    </w:p>
    <w:p w:rsidR="009D5C71" w:rsidRPr="009D5C71" w:rsidRDefault="009D5C71" w:rsidP="009D5C71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  <w:r w:rsidRPr="009D5C71">
        <w:rPr>
          <w:b/>
          <w:caps/>
        </w:rPr>
        <w:t>«</w:t>
      </w:r>
      <w:r w:rsidR="00C055E8" w:rsidRPr="00C055E8">
        <w:rPr>
          <w:b/>
          <w:bCs/>
        </w:rPr>
        <w:t>Практический курс английского языка</w:t>
      </w:r>
      <w:r w:rsidRPr="009D5C71">
        <w:rPr>
          <w:b/>
          <w:caps/>
        </w:rPr>
        <w:t>»</w:t>
      </w:r>
    </w:p>
    <w:tbl>
      <w:tblPr>
        <w:tblW w:w="511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4536"/>
        <w:gridCol w:w="992"/>
        <w:gridCol w:w="1134"/>
        <w:gridCol w:w="1417"/>
        <w:gridCol w:w="1276"/>
        <w:gridCol w:w="992"/>
        <w:gridCol w:w="994"/>
        <w:gridCol w:w="1134"/>
        <w:gridCol w:w="1348"/>
        <w:gridCol w:w="10"/>
      </w:tblGrid>
      <w:tr w:rsidR="009D5C71" w:rsidRPr="009D5C71" w:rsidTr="009D5C71">
        <w:trPr>
          <w:gridAfter w:val="1"/>
          <w:wAfter w:w="10" w:type="dxa"/>
          <w:trHeight w:val="302"/>
        </w:trPr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Код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Дисциплина</w:t>
            </w:r>
          </w:p>
        </w:tc>
        <w:tc>
          <w:tcPr>
            <w:tcW w:w="58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Трудоемкость (час.)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Трудоемкость  (</w:t>
            </w:r>
            <w:proofErr w:type="spellStart"/>
            <w:r w:rsidRPr="009D5C71">
              <w:t>з.е</w:t>
            </w:r>
            <w:proofErr w:type="spellEnd"/>
            <w:r w:rsidRPr="009D5C71">
              <w:t>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Порядок изучения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 xml:space="preserve">Образовательные результаты </w:t>
            </w:r>
          </w:p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(код ОР)</w:t>
            </w:r>
          </w:p>
        </w:tc>
      </w:tr>
      <w:tr w:rsidR="009D5C71" w:rsidRPr="009D5C71" w:rsidTr="009D5C71">
        <w:trPr>
          <w:gridAfter w:val="1"/>
          <w:wAfter w:w="10" w:type="dxa"/>
        </w:trPr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Всего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Аттестация</w:t>
            </w:r>
          </w:p>
        </w:tc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</w:tr>
      <w:tr w:rsidR="009D5C71" w:rsidRPr="009D5C71" w:rsidTr="009D5C71">
        <w:trPr>
          <w:gridAfter w:val="1"/>
          <w:wAfter w:w="10" w:type="dxa"/>
        </w:trPr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t>Аудиторная работа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9D5C71">
              <w:t xml:space="preserve">Контактная СР (в </w:t>
            </w:r>
            <w:proofErr w:type="spellStart"/>
            <w:r w:rsidRPr="009D5C71">
              <w:t>т.ч</w:t>
            </w:r>
            <w:proofErr w:type="spellEnd"/>
            <w:r w:rsidRPr="009D5C71">
              <w:t xml:space="preserve">. </w:t>
            </w:r>
            <w:proofErr w:type="gramEnd"/>
          </w:p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в ЭИОС)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spacing w:line="256" w:lineRule="auto"/>
            </w:pPr>
          </w:p>
        </w:tc>
      </w:tr>
      <w:tr w:rsidR="009D5C71" w:rsidRPr="009D5C71" w:rsidTr="009D5C71">
        <w:tc>
          <w:tcPr>
            <w:tcW w:w="1511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numPr>
                <w:ilvl w:val="0"/>
                <w:numId w:val="28"/>
              </w:numPr>
              <w:tabs>
                <w:tab w:val="left" w:pos="600"/>
              </w:tabs>
              <w:spacing w:after="200" w:line="256" w:lineRule="auto"/>
              <w:rPr>
                <w:caps/>
              </w:rPr>
            </w:pPr>
            <w:r w:rsidRPr="009D5C71">
              <w:rPr>
                <w:caps/>
              </w:rPr>
              <w:t>Дисциплины, обязательные для изучения</w:t>
            </w:r>
          </w:p>
        </w:tc>
      </w:tr>
      <w:tr w:rsidR="009D5C71" w:rsidRPr="009D5C71" w:rsidTr="009D5C71">
        <w:trPr>
          <w:gridAfter w:val="1"/>
          <w:wAfter w:w="10" w:type="dxa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rPr>
                <w:caps/>
              </w:rPr>
              <w:t>К.М.06.1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C055E8" w:rsidP="009D5C71">
            <w:pPr>
              <w:spacing w:line="276" w:lineRule="auto"/>
              <w:textAlignment w:val="baseline"/>
            </w:pPr>
            <w:r w:rsidRPr="00C055E8">
              <w:t>Практика устной и письменной речи АЯ</w:t>
            </w:r>
            <w:r w:rsidR="00CA0EA6">
              <w:t xml:space="preserve"> (1)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C055E8" w:rsidP="009D5C71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C055E8" w:rsidP="009D5C71">
            <w:pPr>
              <w:tabs>
                <w:tab w:val="left" w:pos="814"/>
              </w:tabs>
              <w:spacing w:line="276" w:lineRule="auto"/>
              <w:jc w:val="center"/>
            </w:pPr>
            <w:r>
              <w:t>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C055E8" w:rsidP="009D5C71">
            <w:pPr>
              <w:tabs>
                <w:tab w:val="left" w:pos="814"/>
              </w:tabs>
              <w:spacing w:line="276" w:lineRule="auto"/>
              <w:jc w:val="center"/>
            </w:pPr>
            <w:r>
              <w:t>8</w:t>
            </w:r>
            <w:r w:rsidR="009D5C71" w:rsidRPr="009D5C71"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C055E8" w:rsidP="009D5C71">
            <w:pPr>
              <w:tabs>
                <w:tab w:val="left" w:pos="814"/>
              </w:tabs>
              <w:spacing w:line="276" w:lineRule="auto"/>
              <w:jc w:val="center"/>
            </w:pPr>
            <w:r>
              <w:t>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proofErr w:type="spellStart"/>
            <w:proofErr w:type="gramStart"/>
            <w:r w:rsidRPr="009D5C71">
              <w:t>Экз</w:t>
            </w:r>
            <w:proofErr w:type="spellEnd"/>
            <w:proofErr w:type="gramEnd"/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53128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rPr>
                <w:caps/>
              </w:rPr>
              <w:t xml:space="preserve">3 </w:t>
            </w:r>
            <w:r w:rsidRPr="009D5C71">
              <w:t>семестр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ОР-1</w:t>
            </w:r>
          </w:p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ОР-2</w:t>
            </w:r>
          </w:p>
        </w:tc>
      </w:tr>
      <w:tr w:rsidR="009D5C71" w:rsidRPr="009D5C71" w:rsidTr="009D5C71">
        <w:tc>
          <w:tcPr>
            <w:tcW w:w="1511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9D5C71">
              <w:rPr>
                <w:caps/>
              </w:rPr>
              <w:t>2. Дисциплины по выбору (выбрать 1 ИЗ 2)</w:t>
            </w:r>
          </w:p>
        </w:tc>
      </w:tr>
      <w:tr w:rsidR="009D5C71" w:rsidRPr="009D5C71" w:rsidTr="009D5C71">
        <w:trPr>
          <w:gridAfter w:val="1"/>
          <w:wAfter w:w="10" w:type="dxa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rPr>
                <w:caps/>
              </w:rPr>
              <w:t>К.М.06.ДВ.01.01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531288" w:rsidP="009D5C71">
            <w:pPr>
              <w:spacing w:line="276" w:lineRule="auto"/>
              <w:textAlignment w:val="baseline"/>
            </w:pPr>
            <w:r w:rsidRPr="00531288">
              <w:t xml:space="preserve">Коммуникативный практикум АЯ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tabs>
                <w:tab w:val="left" w:pos="814"/>
              </w:tabs>
              <w:spacing w:line="276" w:lineRule="auto"/>
              <w:jc w:val="center"/>
            </w:pPr>
            <w:r>
              <w:t>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4</w:t>
            </w:r>
            <w:r w:rsidR="00531288"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  <w:r w:rsidR="009D5C71" w:rsidRPr="009D5C71"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  <w:r w:rsidR="009D5C71" w:rsidRPr="009D5C71">
              <w:rPr>
                <w:caps/>
              </w:rPr>
              <w:t xml:space="preserve"> </w:t>
            </w:r>
            <w:r w:rsidR="009D5C71" w:rsidRPr="009D5C71">
              <w:t>семестр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531288" w:rsidP="009D5C71">
            <w:pPr>
              <w:spacing w:line="276" w:lineRule="auto"/>
              <w:jc w:val="both"/>
              <w:rPr>
                <w:bCs/>
              </w:rPr>
            </w:pPr>
            <w:r>
              <w:rPr>
                <w:caps/>
              </w:rPr>
              <w:t>ОР-1</w:t>
            </w:r>
          </w:p>
        </w:tc>
      </w:tr>
      <w:tr w:rsidR="00531288" w:rsidRPr="009D5C71" w:rsidTr="009D5C71">
        <w:trPr>
          <w:gridAfter w:val="1"/>
          <w:wAfter w:w="10" w:type="dxa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rPr>
                <w:caps/>
              </w:rPr>
              <w:t>К.М.06.ДВ.01.02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288" w:rsidRPr="009D5C71" w:rsidRDefault="00531288" w:rsidP="00531288">
            <w:pPr>
              <w:spacing w:line="276" w:lineRule="auto"/>
            </w:pPr>
            <w:r w:rsidRPr="00531288">
              <w:t xml:space="preserve">Грамматический практикум АЯ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  <w:r>
              <w:t>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  <w:r w:rsidRPr="009D5C71">
              <w:t>4</w:t>
            </w: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  <w:r w:rsidRPr="009D5C71"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  <w:r w:rsidRPr="009D5C71">
              <w:rPr>
                <w:caps/>
              </w:rPr>
              <w:t xml:space="preserve"> </w:t>
            </w:r>
            <w:r w:rsidRPr="009D5C71">
              <w:t>семестр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288" w:rsidRPr="009D5C71" w:rsidRDefault="00531288" w:rsidP="00531288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ОР-1</w:t>
            </w:r>
          </w:p>
        </w:tc>
      </w:tr>
      <w:tr w:rsidR="009D5C71" w:rsidRPr="009D5C71" w:rsidTr="009D5C71">
        <w:tc>
          <w:tcPr>
            <w:tcW w:w="1511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5. Аттестация</w:t>
            </w:r>
          </w:p>
        </w:tc>
      </w:tr>
      <w:tr w:rsidR="009D5C71" w:rsidRPr="009D5C71" w:rsidTr="009D5C71">
        <w:trPr>
          <w:gridAfter w:val="1"/>
          <w:wAfter w:w="10" w:type="dxa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850339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850339">
              <w:rPr>
                <w:caps/>
              </w:rPr>
              <w:t>К.М.06.02(К)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C71" w:rsidRPr="009D5C71" w:rsidRDefault="009D5C71" w:rsidP="0053128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D5C71">
              <w:rPr>
                <w:caps/>
              </w:rPr>
              <w:t>Экзамены по модулю "</w:t>
            </w:r>
            <w:r w:rsidR="00531288" w:rsidRPr="00670BD9">
              <w:rPr>
                <w:b/>
              </w:rPr>
              <w:t xml:space="preserve"> </w:t>
            </w:r>
            <w:r w:rsidR="00531288" w:rsidRPr="00531288">
              <w:t>ПРАКТИЧЕСКИЙ КУРС АНГЛИЙСКОГО ЯЗЫА</w:t>
            </w:r>
            <w:r w:rsidR="00531288" w:rsidRPr="009D5C71">
              <w:rPr>
                <w:caps/>
              </w:rPr>
              <w:t xml:space="preserve"> </w:t>
            </w:r>
            <w:r w:rsidR="00531288">
              <w:rPr>
                <w:caps/>
              </w:rPr>
              <w:t>"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</w:pPr>
            <w:proofErr w:type="spellStart"/>
            <w:proofErr w:type="gramStart"/>
            <w:r w:rsidRPr="009D5C71">
              <w:t>Экз</w:t>
            </w:r>
            <w:proofErr w:type="spellEnd"/>
            <w:proofErr w:type="gramEnd"/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850339" w:rsidP="009D5C7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  <w:r w:rsidR="009D5C71" w:rsidRPr="009D5C71">
              <w:rPr>
                <w:caps/>
              </w:rPr>
              <w:t xml:space="preserve"> </w:t>
            </w:r>
            <w:r w:rsidR="009D5C71" w:rsidRPr="009D5C71">
              <w:t>семестр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ОР-1</w:t>
            </w:r>
          </w:p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ОР-2</w:t>
            </w:r>
          </w:p>
          <w:p w:rsidR="009D5C71" w:rsidRPr="009D5C71" w:rsidRDefault="009D5C71" w:rsidP="009D5C7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9D5C71">
              <w:rPr>
                <w:caps/>
              </w:rPr>
              <w:t>ОР-3</w:t>
            </w:r>
          </w:p>
        </w:tc>
      </w:tr>
    </w:tbl>
    <w:p w:rsidR="009D5C71" w:rsidRPr="009D5C71" w:rsidRDefault="009D5C71" w:rsidP="009D5C71">
      <w:pPr>
        <w:spacing w:line="276" w:lineRule="auto"/>
        <w:sectPr w:rsidR="009D5C71" w:rsidRPr="009D5C71">
          <w:pgSz w:w="16838" w:h="11906" w:orient="landscape"/>
          <w:pgMar w:top="709" w:right="851" w:bottom="1134" w:left="1418" w:header="709" w:footer="709" w:gutter="0"/>
          <w:cols w:space="720"/>
        </w:sectPr>
      </w:pPr>
    </w:p>
    <w:p w:rsidR="00A221AE" w:rsidRDefault="00A221AE" w:rsidP="0042024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A221AE" w:rsidRDefault="00A221AE" w:rsidP="0042024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6663BB" w:rsidRPr="00891796" w:rsidRDefault="006663BB" w:rsidP="006663BB">
      <w:pPr>
        <w:pStyle w:val="1"/>
        <w:spacing w:before="0" w:beforeAutospacing="0" w:after="0" w:afterAutospacing="0"/>
        <w:ind w:firstLine="709"/>
        <w:jc w:val="both"/>
      </w:pPr>
      <w:r w:rsidRPr="00891796">
        <w:t>При организации и планировании времени, необходимого для изучения тем, рекомендуется ориентироваться на положения данной учебной программы. Темы дисциплин</w:t>
      </w:r>
    </w:p>
    <w:p w:rsidR="006663BB" w:rsidRPr="00891796" w:rsidRDefault="006663BB" w:rsidP="006663BB">
      <w:pPr>
        <w:pStyle w:val="1"/>
        <w:spacing w:before="0" w:beforeAutospacing="0" w:after="0" w:afterAutospacing="0"/>
        <w:jc w:val="both"/>
      </w:pPr>
      <w:r w:rsidRPr="00891796">
        <w:t>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6663BB" w:rsidRPr="00891796" w:rsidRDefault="006663BB" w:rsidP="006663BB">
      <w:pPr>
        <w:pStyle w:val="1"/>
        <w:spacing w:before="0" w:beforeAutospacing="0" w:after="0" w:afterAutospacing="0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6663BB" w:rsidRPr="00891796" w:rsidRDefault="006663BB" w:rsidP="006663BB">
      <w:pPr>
        <w:pStyle w:val="1"/>
        <w:spacing w:before="0" w:beforeAutospacing="0" w:after="0" w:afterAutospacing="0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6663BB" w:rsidRPr="00891796" w:rsidRDefault="006663BB" w:rsidP="006663BB">
      <w:pPr>
        <w:pStyle w:val="1"/>
        <w:spacing w:before="0" w:beforeAutospacing="0" w:after="0" w:afterAutospacing="0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6663BB" w:rsidRPr="00891796" w:rsidRDefault="006663BB" w:rsidP="006663BB">
      <w:pPr>
        <w:pStyle w:val="1"/>
        <w:spacing w:before="0" w:beforeAutospacing="0" w:after="0" w:afterAutospacing="0"/>
        <w:ind w:firstLine="708"/>
        <w:jc w:val="both"/>
      </w:pPr>
      <w:r w:rsidRPr="00891796"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6663BB" w:rsidRPr="00891796" w:rsidRDefault="006663BB" w:rsidP="006663BB">
      <w:pPr>
        <w:spacing w:line="276" w:lineRule="auto"/>
        <w:jc w:val="both"/>
      </w:pPr>
    </w:p>
    <w:p w:rsidR="00420241" w:rsidRPr="00891796" w:rsidRDefault="00420241" w:rsidP="006663BB">
      <w:pPr>
        <w:spacing w:line="276" w:lineRule="auto"/>
        <w:jc w:val="both"/>
      </w:pPr>
    </w:p>
    <w:p w:rsidR="00A221AE" w:rsidRPr="006518DC" w:rsidRDefault="00A221AE" w:rsidP="0042024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Pr="006518DC">
        <w:rPr>
          <w:b/>
          <w:caps/>
        </w:rPr>
        <w:t>. ПРОГРАММЫ ДИСЦИПЛИН МОДУЛЯ</w:t>
      </w:r>
    </w:p>
    <w:p w:rsidR="00A221AE" w:rsidRDefault="00A221AE" w:rsidP="00420241">
      <w:pPr>
        <w:pStyle w:val="2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.1. ПРОГРАММА ДИСЦИПЛИНЫ</w:t>
      </w:r>
    </w:p>
    <w:p w:rsidR="00A221AE" w:rsidRPr="00420241" w:rsidRDefault="00374A1A" w:rsidP="00536407">
      <w:pPr>
        <w:spacing w:line="276" w:lineRule="auto"/>
        <w:jc w:val="center"/>
        <w:textAlignment w:val="baseline"/>
        <w:rPr>
          <w:b/>
          <w:bCs/>
        </w:rPr>
      </w:pPr>
      <w:r w:rsidRPr="00420241">
        <w:rPr>
          <w:rFonts w:ascii="Times New Roman CYR" w:hAnsi="Times New Roman CYR" w:cs="Times New Roman CYR"/>
          <w:b/>
          <w:bCs/>
        </w:rPr>
        <w:t xml:space="preserve"> </w:t>
      </w:r>
      <w:r w:rsidR="00A221AE" w:rsidRPr="00420241">
        <w:rPr>
          <w:rFonts w:ascii="Times New Roman CYR" w:hAnsi="Times New Roman CYR" w:cs="Times New Roman CYR"/>
          <w:b/>
          <w:bCs/>
        </w:rPr>
        <w:t>«</w:t>
      </w:r>
      <w:r w:rsidR="00536407" w:rsidRPr="00536407">
        <w:rPr>
          <w:b/>
        </w:rPr>
        <w:t>Практика устной и письменной речи АЯ</w:t>
      </w:r>
      <w:r w:rsidR="007D02F0">
        <w:rPr>
          <w:b/>
        </w:rPr>
        <w:t xml:space="preserve"> (1)</w:t>
      </w:r>
      <w:r w:rsidR="00A221AE" w:rsidRPr="00420241">
        <w:rPr>
          <w:b/>
          <w:bCs/>
        </w:rPr>
        <w:t>»</w:t>
      </w:r>
    </w:p>
    <w:p w:rsidR="00A221AE" w:rsidRPr="006B4E70" w:rsidRDefault="00A221AE" w:rsidP="0042024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221AE" w:rsidRPr="00704058" w:rsidRDefault="00A221AE" w:rsidP="00536407">
      <w:pPr>
        <w:spacing w:line="276" w:lineRule="auto"/>
        <w:jc w:val="both"/>
        <w:textAlignment w:val="baseline"/>
      </w:pPr>
      <w:r w:rsidRPr="00704058">
        <w:rPr>
          <w:highlight w:val="white"/>
        </w:rPr>
        <w:t>Программа</w:t>
      </w:r>
      <w:r>
        <w:rPr>
          <w:highlight w:val="white"/>
        </w:rPr>
        <w:t xml:space="preserve"> </w:t>
      </w:r>
      <w:r w:rsidRPr="00704058">
        <w:t>дисциплины «</w:t>
      </w:r>
      <w:r w:rsidR="00536407" w:rsidRPr="00C055E8">
        <w:t>Практика устной и письменной речи АЯ</w:t>
      </w:r>
      <w:r w:rsidR="007D02F0">
        <w:t xml:space="preserve"> (1)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</w:t>
      </w:r>
      <w:r w:rsidR="00536407">
        <w:rPr>
          <w:highlight w:val="white"/>
        </w:rPr>
        <w:t xml:space="preserve">+ </w:t>
      </w:r>
      <w:r w:rsidRPr="00704058">
        <w:rPr>
          <w:highlight w:val="white"/>
        </w:rPr>
        <w:t xml:space="preserve">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>
        <w:t xml:space="preserve">образования </w:t>
      </w:r>
      <w:r w:rsidRPr="00586CA6">
        <w:t>(О</w:t>
      </w:r>
      <w:r w:rsidR="00FC266C">
        <w:t>П</w:t>
      </w:r>
      <w:r w:rsidRPr="00586CA6">
        <w:t xml:space="preserve">ОП </w:t>
      </w:r>
      <w:proofErr w:type="gramStart"/>
      <w:r w:rsidRPr="00586CA6">
        <w:t>ВО</w:t>
      </w:r>
      <w:proofErr w:type="gramEnd"/>
      <w:r w:rsidRPr="00586CA6">
        <w:t>),</w:t>
      </w:r>
      <w:r>
        <w:t xml:space="preserve"> 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</w:t>
      </w:r>
      <w:r w:rsidRPr="00704058">
        <w:t xml:space="preserve"> Педагогическое образование</w:t>
      </w:r>
      <w:r w:rsidR="009D5C71">
        <w:t xml:space="preserve"> (с двумя профилями подготовки</w:t>
      </w:r>
      <w:r w:rsidRPr="00704058">
        <w:t>, профилю подготовки «Иностранный</w:t>
      </w:r>
      <w:r w:rsidR="009D5C71">
        <w:t xml:space="preserve"> (английский)</w:t>
      </w:r>
      <w:r w:rsidRPr="00704058">
        <w:t xml:space="preserve"> язык</w:t>
      </w:r>
      <w:r>
        <w:t xml:space="preserve"> и </w:t>
      </w:r>
      <w:r w:rsidR="00A40F8C">
        <w:t>Начальное образование</w:t>
      </w:r>
      <w:r>
        <w:t>»</w:t>
      </w:r>
      <w:r w:rsidRPr="00704058">
        <w:rPr>
          <w:highlight w:val="white"/>
        </w:rPr>
        <w:t>.</w:t>
      </w:r>
    </w:p>
    <w:p w:rsidR="00A221AE" w:rsidRPr="00536407" w:rsidRDefault="00A221AE" w:rsidP="00536407">
      <w:pPr>
        <w:spacing w:line="276" w:lineRule="auto"/>
        <w:jc w:val="both"/>
        <w:textAlignment w:val="baseline"/>
      </w:pPr>
      <w:r w:rsidRPr="00704058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536407" w:rsidRPr="00C055E8">
        <w:t>Практика устной и письменной речи АЯ</w:t>
      </w:r>
      <w:r w:rsidR="00760D2D">
        <w:t xml:space="preserve"> </w:t>
      </w:r>
      <w:r w:rsidR="00760D2D">
        <w:lastRenderedPageBreak/>
        <w:t>(1)</w:t>
      </w:r>
      <w:r w:rsidRPr="00704058">
        <w:t>».</w:t>
      </w:r>
      <w:r>
        <w:t xml:space="preserve"> 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  <w:i/>
        </w:rPr>
        <w:t xml:space="preserve"> 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р</w:t>
      </w:r>
      <w:r w:rsidRPr="000E697D">
        <w:rPr>
          <w:bCs/>
        </w:rPr>
        <w:t>ейтинг-план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 w:rsidRPr="00DE7DD8">
        <w:rPr>
          <w:b/>
          <w:bCs/>
        </w:rPr>
        <w:t xml:space="preserve"> 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A221AE" w:rsidRPr="000E697D" w:rsidRDefault="00A221AE" w:rsidP="0042024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A221AE" w:rsidRPr="006B4E70" w:rsidRDefault="00A221AE" w:rsidP="0042024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221AE" w:rsidRPr="00103C58" w:rsidRDefault="009F6339" w:rsidP="00A050F6">
      <w:pPr>
        <w:pStyle w:val="Default"/>
        <w:spacing w:line="276" w:lineRule="auto"/>
        <w:ind w:firstLine="708"/>
        <w:jc w:val="both"/>
      </w:pPr>
      <w:r w:rsidRPr="002B4EC7">
        <w:rPr>
          <w:color w:val="auto"/>
        </w:rPr>
        <w:t>Дисциплина относится</w:t>
      </w:r>
      <w:r w:rsidR="00A050F6" w:rsidRPr="002B4EC7">
        <w:rPr>
          <w:color w:val="auto"/>
        </w:rPr>
        <w:t xml:space="preserve"> к </w:t>
      </w:r>
      <w:r w:rsidR="002B4EC7" w:rsidRPr="002B4EC7">
        <w:rPr>
          <w:color w:val="auto"/>
        </w:rPr>
        <w:t>вариативной</w:t>
      </w:r>
      <w:r w:rsidR="00A050F6" w:rsidRPr="002B4EC7">
        <w:rPr>
          <w:color w:val="auto"/>
        </w:rPr>
        <w:t xml:space="preserve"> части комплексного модуля</w:t>
      </w:r>
      <w:r w:rsidR="00A050F6">
        <w:t xml:space="preserve"> </w:t>
      </w:r>
      <w:r w:rsidR="00A221AE" w:rsidRPr="00704058">
        <w:t>«</w:t>
      </w:r>
      <w:r w:rsidR="00536407" w:rsidRPr="00536407">
        <w:t>Практический курс английского языка</w:t>
      </w:r>
      <w:r w:rsidR="00A221AE" w:rsidRPr="00704058">
        <w:t>».</w:t>
      </w:r>
      <w:r w:rsidR="00A221AE" w:rsidRPr="00103C58">
        <w:t xml:space="preserve"> </w:t>
      </w:r>
    </w:p>
    <w:p w:rsidR="00480837" w:rsidRDefault="00A221AE" w:rsidP="00480837">
      <w:pPr>
        <w:spacing w:line="276" w:lineRule="auto"/>
        <w:ind w:firstLine="708"/>
        <w:jc w:val="both"/>
      </w:pPr>
      <w:r w:rsidRPr="000E697D">
        <w:t>Дисциплины</w:t>
      </w:r>
      <w:r w:rsidR="005D04F4">
        <w:t xml:space="preserve"> и модули</w:t>
      </w:r>
      <w:r w:rsidRPr="000E697D">
        <w:t xml:space="preserve">, на которых базируется данная дисциплина: </w:t>
      </w:r>
      <w:r w:rsidR="00E368BE">
        <w:t xml:space="preserve">«Комплексный курс английского языка», «Практическая фонетика английского языка», </w:t>
      </w:r>
      <w:r w:rsidR="005D04F4">
        <w:t>«Лингвистика и культура»</w:t>
      </w:r>
      <w:r w:rsidRPr="007B7BF5">
        <w:t>.</w:t>
      </w:r>
    </w:p>
    <w:p w:rsidR="00A221AE" w:rsidRDefault="00A221AE" w:rsidP="00480837">
      <w:pPr>
        <w:spacing w:line="276" w:lineRule="auto"/>
        <w:ind w:firstLine="708"/>
        <w:jc w:val="both"/>
        <w:rPr>
          <w:bCs/>
        </w:rPr>
      </w:pPr>
      <w:r w:rsidRPr="000D153C">
        <w:rPr>
          <w:bCs/>
        </w:rPr>
        <w:t>«точк</w:t>
      </w:r>
      <w:r>
        <w:rPr>
          <w:bCs/>
        </w:rPr>
        <w:t>а входа» в модуль – приобретённые компетенции:</w:t>
      </w:r>
    </w:p>
    <w:p w:rsidR="0028620A" w:rsidRDefault="0028620A" w:rsidP="0028620A">
      <w:pPr>
        <w:numPr>
          <w:ilvl w:val="0"/>
          <w:numId w:val="30"/>
        </w:numPr>
        <w:spacing w:line="276" w:lineRule="auto"/>
        <w:ind w:right="-2" w:hanging="861"/>
        <w:contextualSpacing/>
        <w:jc w:val="both"/>
        <w:rPr>
          <w:rFonts w:eastAsia="Calibri"/>
          <w:lang w:eastAsia="en-US"/>
        </w:rPr>
      </w:pPr>
      <w:r w:rsidRPr="002E0EAB">
        <w:rPr>
          <w:rFonts w:eastAsia="Calibri"/>
          <w:lang w:eastAsia="en-US"/>
        </w:rPr>
        <w:t>УК-1</w:t>
      </w:r>
      <w:r>
        <w:rPr>
          <w:rFonts w:eastAsia="Calibri"/>
          <w:lang w:eastAsia="en-US"/>
        </w:rPr>
        <w:t>:</w:t>
      </w:r>
      <w:r w:rsidRPr="0028620A">
        <w:t xml:space="preserve"> </w:t>
      </w:r>
      <w:r w:rsidRPr="00F75395"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2E0EAB">
        <w:rPr>
          <w:rFonts w:eastAsia="Calibri"/>
          <w:lang w:eastAsia="en-US"/>
        </w:rPr>
        <w:t>;</w:t>
      </w:r>
    </w:p>
    <w:p w:rsidR="0028620A" w:rsidRDefault="0028620A" w:rsidP="0028620A">
      <w:pPr>
        <w:numPr>
          <w:ilvl w:val="0"/>
          <w:numId w:val="30"/>
        </w:numPr>
        <w:spacing w:line="276" w:lineRule="auto"/>
        <w:ind w:right="-2" w:hanging="861"/>
        <w:contextualSpacing/>
        <w:jc w:val="both"/>
        <w:rPr>
          <w:rFonts w:eastAsia="Calibri"/>
          <w:lang w:eastAsia="en-US"/>
        </w:rPr>
      </w:pPr>
      <w:r w:rsidRPr="002E0EAB">
        <w:rPr>
          <w:rFonts w:eastAsia="Calibri"/>
          <w:lang w:eastAsia="en-US"/>
        </w:rPr>
        <w:t>УК-4</w:t>
      </w:r>
      <w:r>
        <w:rPr>
          <w:rFonts w:eastAsia="Calibri"/>
          <w:lang w:eastAsia="en-US"/>
        </w:rPr>
        <w:t>:</w:t>
      </w:r>
      <w:r w:rsidRPr="0028620A">
        <w:t xml:space="preserve"> </w:t>
      </w:r>
      <w:r w:rsidRPr="00F75395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F75395">
        <w:t>м(</w:t>
      </w:r>
      <w:proofErr w:type="spellStart"/>
      <w:proofErr w:type="gramEnd"/>
      <w:r w:rsidRPr="00F75395">
        <w:t>ых</w:t>
      </w:r>
      <w:proofErr w:type="spellEnd"/>
      <w:r w:rsidRPr="00F75395">
        <w:t>) языке(ах)</w:t>
      </w:r>
      <w:r w:rsidRPr="002E0EAB">
        <w:rPr>
          <w:rFonts w:eastAsia="Calibri"/>
          <w:lang w:eastAsia="en-US"/>
        </w:rPr>
        <w:t xml:space="preserve">; </w:t>
      </w:r>
    </w:p>
    <w:p w:rsidR="0028620A" w:rsidRDefault="0028620A" w:rsidP="0028620A">
      <w:pPr>
        <w:numPr>
          <w:ilvl w:val="0"/>
          <w:numId w:val="30"/>
        </w:numPr>
        <w:spacing w:line="276" w:lineRule="auto"/>
        <w:ind w:right="-2" w:hanging="861"/>
        <w:contextualSpacing/>
        <w:jc w:val="both"/>
        <w:rPr>
          <w:rFonts w:eastAsia="Calibri"/>
          <w:lang w:eastAsia="en-US"/>
        </w:rPr>
      </w:pPr>
      <w:r w:rsidRPr="002E0EAB">
        <w:rPr>
          <w:rFonts w:eastAsia="Calibri"/>
          <w:lang w:eastAsia="en-US"/>
        </w:rPr>
        <w:t>ПК-2</w:t>
      </w:r>
      <w:r>
        <w:rPr>
          <w:rFonts w:eastAsia="Calibri"/>
          <w:lang w:eastAsia="en-US"/>
        </w:rPr>
        <w:t>:</w:t>
      </w:r>
      <w:r w:rsidRPr="0028620A">
        <w:t xml:space="preserve"> </w:t>
      </w:r>
      <w:proofErr w:type="gramStart"/>
      <w:r w:rsidRPr="00F75395">
        <w:t>Способен</w:t>
      </w:r>
      <w:proofErr w:type="gramEnd"/>
      <w:r w:rsidRPr="00F75395">
        <w:t xml:space="preserve"> применять современные информационно-коммуникационные технологии в учебном процессе</w:t>
      </w:r>
    </w:p>
    <w:p w:rsidR="00480837" w:rsidRPr="00146541" w:rsidRDefault="0028620A" w:rsidP="0028620A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146541">
        <w:rPr>
          <w:rFonts w:eastAsia="Calibri"/>
          <w:bCs/>
          <w:lang w:eastAsia="en-US"/>
        </w:rPr>
        <w:t xml:space="preserve"> </w:t>
      </w:r>
      <w:r w:rsidR="00480837" w:rsidRPr="00146541">
        <w:rPr>
          <w:rFonts w:eastAsia="Calibri"/>
          <w:bCs/>
          <w:lang w:eastAsia="en-US"/>
        </w:rPr>
        <w:t>«точка выхода»</w:t>
      </w:r>
    </w:p>
    <w:p w:rsidR="00A221AE" w:rsidRPr="000E697D" w:rsidRDefault="00A221AE" w:rsidP="00480837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</w:t>
      </w:r>
      <w:r w:rsidR="005D04F4">
        <w:rPr>
          <w:rFonts w:eastAsia="Calibri"/>
          <w:lang w:eastAsia="en-US"/>
        </w:rPr>
        <w:t xml:space="preserve"> и модули</w:t>
      </w:r>
      <w:r w:rsidRPr="000E697D">
        <w:rPr>
          <w:rFonts w:eastAsia="Calibri"/>
          <w:lang w:eastAsia="en-US"/>
        </w:rPr>
        <w:t xml:space="preserve">, для которых данная дисциплина является предшествующей: </w:t>
      </w:r>
      <w:r w:rsidR="002E0EAB" w:rsidRPr="009D5C71">
        <w:rPr>
          <w:rFonts w:eastAsia="Calibri"/>
          <w:lang w:eastAsia="en-US"/>
        </w:rPr>
        <w:t>«</w:t>
      </w:r>
      <w:r w:rsidR="004723DF">
        <w:rPr>
          <w:rFonts w:eastAsia="Calibri"/>
          <w:lang w:eastAsia="en-US"/>
        </w:rPr>
        <w:t xml:space="preserve">Углубленный курс английского языка», </w:t>
      </w:r>
      <w:r w:rsidR="00E455D4">
        <w:rPr>
          <w:rFonts w:eastAsia="Calibri"/>
          <w:lang w:eastAsia="en-US"/>
        </w:rPr>
        <w:t>«Современный английский язык и его функционирование»</w:t>
      </w:r>
      <w:r w:rsidRPr="000E697D">
        <w:rPr>
          <w:rFonts w:eastAsia="Calibri"/>
          <w:lang w:eastAsia="en-US"/>
        </w:rPr>
        <w:t>, дисциплины по выбору студента, прохождение педагогической практики.</w:t>
      </w:r>
    </w:p>
    <w:p w:rsidR="00A221AE" w:rsidRDefault="00A221AE" w:rsidP="00420241">
      <w:pPr>
        <w:spacing w:line="276" w:lineRule="auto"/>
        <w:ind w:firstLine="720"/>
        <w:jc w:val="both"/>
        <w:rPr>
          <w:b/>
          <w:sz w:val="28"/>
          <w:szCs w:val="28"/>
        </w:rPr>
      </w:pPr>
    </w:p>
    <w:p w:rsidR="00A221AE" w:rsidRPr="006B4E70" w:rsidRDefault="00A221AE" w:rsidP="0042024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221AE" w:rsidRDefault="00A221AE" w:rsidP="0042024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Pr="006B4E70">
        <w:rPr>
          <w:b/>
          <w:bCs/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>:</w:t>
      </w:r>
    </w:p>
    <w:p w:rsidR="00A221AE" w:rsidRPr="00D41E93" w:rsidRDefault="00A221AE" w:rsidP="00420241">
      <w:pPr>
        <w:pStyle w:val="a5"/>
        <w:spacing w:after="0"/>
        <w:ind w:left="0" w:firstLine="708"/>
        <w:jc w:val="both"/>
        <w:rPr>
          <w:rFonts w:ascii="Times New Roman" w:hAnsi="Times New Roman"/>
          <w:b/>
          <w:sz w:val="24"/>
          <w:szCs w:val="24"/>
        </w:rPr>
      </w:pPr>
      <w:r w:rsidRPr="007763D1">
        <w:rPr>
          <w:rFonts w:ascii="Times New Roman" w:hAnsi="Times New Roman"/>
          <w:sz w:val="24"/>
          <w:szCs w:val="24"/>
        </w:rPr>
        <w:t>создать условия для</w:t>
      </w:r>
      <w:r>
        <w:rPr>
          <w:sz w:val="28"/>
          <w:szCs w:val="28"/>
        </w:rPr>
        <w:t xml:space="preserve"> </w:t>
      </w:r>
      <w:r w:rsidRPr="00D41E93">
        <w:rPr>
          <w:rFonts w:ascii="Times New Roman" w:hAnsi="Times New Roman"/>
          <w:sz w:val="24"/>
          <w:szCs w:val="24"/>
        </w:rPr>
        <w:t>формирования у студентов лингвистической и коммуникативной компетенций.</w:t>
      </w:r>
    </w:p>
    <w:p w:rsidR="00A221AE" w:rsidRPr="007C2FC1" w:rsidRDefault="00A221AE" w:rsidP="004202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</w:p>
    <w:p w:rsidR="00A221AE" w:rsidRDefault="00A221AE" w:rsidP="004202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>зна</w:t>
      </w:r>
      <w:r w:rsidRPr="00D46505">
        <w:rPr>
          <w:color w:val="000000"/>
        </w:rPr>
        <w:t>ний нормативного английского произношения;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 xml:space="preserve">навыков и </w:t>
      </w:r>
      <w:r w:rsidRPr="00D46505">
        <w:rPr>
          <w:color w:val="000000"/>
        </w:rPr>
        <w:t>умений чтения на английском языке;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восприятия на слух аутентичной английской речи по различным проблемам повседневного общения;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устного (диалогического и монологического) общения на английском языке;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умений </w:t>
      </w:r>
      <w:r>
        <w:rPr>
          <w:color w:val="000000"/>
        </w:rPr>
        <w:t xml:space="preserve">академической </w:t>
      </w:r>
      <w:r w:rsidRPr="00D46505">
        <w:rPr>
          <w:color w:val="000000"/>
        </w:rPr>
        <w:t>письменно</w:t>
      </w:r>
      <w:r>
        <w:rPr>
          <w:color w:val="000000"/>
        </w:rPr>
        <w:t>й речи;</w:t>
      </w:r>
    </w:p>
    <w:p w:rsidR="00A221AE" w:rsidRPr="00D46505" w:rsidRDefault="00A221AE" w:rsidP="00420241">
      <w:pPr>
        <w:pStyle w:val="1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базовых знаний об особенностях быта, культуры и традиций народов других стран.</w:t>
      </w:r>
    </w:p>
    <w:p w:rsidR="00A221AE" w:rsidRDefault="00EC6B59" w:rsidP="0012585F">
      <w:pPr>
        <w:numPr>
          <w:ilvl w:val="0"/>
          <w:numId w:val="27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br w:type="page"/>
      </w:r>
      <w:r w:rsidR="00A221AE" w:rsidRPr="00420241">
        <w:rPr>
          <w:b/>
          <w:bCs/>
        </w:rPr>
        <w:lastRenderedPageBreak/>
        <w:t>Образовательные результаты</w:t>
      </w:r>
    </w:p>
    <w:p w:rsidR="005350E7" w:rsidRPr="00420241" w:rsidRDefault="005350E7" w:rsidP="00FC266C">
      <w:pPr>
        <w:autoSpaceDE w:val="0"/>
        <w:autoSpaceDN w:val="0"/>
        <w:adjustRightInd w:val="0"/>
        <w:spacing w:line="276" w:lineRule="auto"/>
        <w:ind w:left="720"/>
        <w:jc w:val="both"/>
        <w:rPr>
          <w:b/>
          <w:bCs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05"/>
        <w:gridCol w:w="2039"/>
        <w:gridCol w:w="1279"/>
        <w:gridCol w:w="2267"/>
        <w:gridCol w:w="1299"/>
        <w:gridCol w:w="1959"/>
      </w:tblGrid>
      <w:tr w:rsidR="00420241" w:rsidRPr="00DB597C" w:rsidTr="00A94D2D">
        <w:trPr>
          <w:trHeight w:val="385"/>
        </w:trPr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DB597C" w:rsidRDefault="00420241" w:rsidP="009416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1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DB597C" w:rsidRDefault="00420241" w:rsidP="0094169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430E51" w:rsidRDefault="00420241" w:rsidP="009416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DB597C" w:rsidRDefault="00420241" w:rsidP="009416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678" w:rsidRDefault="003F6678" w:rsidP="003F66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420241" w:rsidRPr="00430E51" w:rsidRDefault="003F6678" w:rsidP="003F66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0241" w:rsidRPr="00DB597C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20241" w:rsidRPr="00DB597C" w:rsidTr="00A94D2D">
        <w:trPr>
          <w:trHeight w:val="3749"/>
        </w:trPr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0241" w:rsidRPr="00683B62" w:rsidRDefault="00420241" w:rsidP="00420241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0241" w:rsidRPr="00683B62" w:rsidRDefault="00420241" w:rsidP="0094169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420241" w:rsidRPr="00683B62" w:rsidRDefault="00420241" w:rsidP="0094169E">
            <w:pPr>
              <w:spacing w:line="276" w:lineRule="auto"/>
              <w:jc w:val="both"/>
            </w:pPr>
          </w:p>
          <w:p w:rsidR="00420241" w:rsidRPr="00683B62" w:rsidRDefault="00420241" w:rsidP="0094169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420241" w:rsidRPr="00683B62" w:rsidRDefault="00420241" w:rsidP="0094169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  <w:r w:rsidRPr="005B360A">
              <w:rPr>
                <w:color w:val="0070C0"/>
              </w:rPr>
              <w:t>ОР.1-1-1</w:t>
            </w: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20241" w:rsidRPr="005B360A" w:rsidRDefault="00420241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FC266C" w:rsidRPr="005B360A" w:rsidRDefault="00FC266C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FC266C" w:rsidRPr="005B360A" w:rsidRDefault="00FC266C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8D1346" w:rsidRPr="005B360A" w:rsidRDefault="008D1346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FC266C" w:rsidRPr="005B360A" w:rsidRDefault="00FC266C" w:rsidP="0042024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2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2D5" w:rsidRPr="005B360A" w:rsidRDefault="001A72D5" w:rsidP="001A72D5">
            <w:pPr>
              <w:autoSpaceDE w:val="0"/>
              <w:autoSpaceDN w:val="0"/>
              <w:adjustRightInd w:val="0"/>
              <w:spacing w:line="276" w:lineRule="auto"/>
            </w:pPr>
            <w:r w:rsidRPr="005B360A">
              <w:t xml:space="preserve">Демонстрирует способность формировать у </w:t>
            </w:r>
            <w:proofErr w:type="gramStart"/>
            <w:r w:rsidRPr="005B360A">
              <w:t>обучающихся</w:t>
            </w:r>
            <w:proofErr w:type="gramEnd"/>
            <w:r w:rsidRPr="005B360A">
              <w:t xml:space="preserve"> умения применения в практике устной</w:t>
            </w:r>
          </w:p>
          <w:p w:rsidR="00420241" w:rsidRPr="005B360A" w:rsidRDefault="001A72D5" w:rsidP="001E3E73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5B360A">
              <w:t>и письменной речи норм современного литературного русского/иностранного языка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0241" w:rsidRPr="00683B62" w:rsidRDefault="001E3E73" w:rsidP="001E3E73">
            <w:pPr>
              <w:autoSpaceDE w:val="0"/>
              <w:autoSpaceDN w:val="0"/>
              <w:adjustRightInd w:val="0"/>
              <w:spacing w:line="276" w:lineRule="auto"/>
            </w:pPr>
            <w:r>
              <w:t>УК-4.1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4A7" w:rsidRPr="009D5C71" w:rsidRDefault="00F414A7" w:rsidP="00F414A7">
            <w:pPr>
              <w:spacing w:line="276" w:lineRule="auto"/>
              <w:jc w:val="both"/>
              <w:rPr>
                <w:sz w:val="22"/>
                <w:szCs w:val="22"/>
              </w:rPr>
            </w:pPr>
            <w:r w:rsidRPr="009D5C71">
              <w:rPr>
                <w:sz w:val="22"/>
                <w:szCs w:val="22"/>
              </w:rPr>
              <w:t>тесты,</w:t>
            </w:r>
          </w:p>
          <w:p w:rsidR="00F414A7" w:rsidRPr="009D5C71" w:rsidRDefault="005B360A" w:rsidP="00F414A7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практико-ориентированное</w:t>
            </w:r>
            <w:r w:rsidR="00F414A7" w:rsidRPr="009D5C71">
              <w:rPr>
                <w:sz w:val="22"/>
                <w:szCs w:val="22"/>
              </w:rPr>
              <w:t xml:space="preserve"> задание (индивидуальное),</w:t>
            </w:r>
          </w:p>
          <w:p w:rsidR="00420241" w:rsidRPr="00420241" w:rsidRDefault="00965A15" w:rsidP="00F414A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>
              <w:rPr>
                <w:sz w:val="22"/>
                <w:szCs w:val="22"/>
              </w:rPr>
              <w:t>практико-ориентированное</w:t>
            </w:r>
            <w:r w:rsidR="00F414A7" w:rsidRPr="009D5C71">
              <w:rPr>
                <w:sz w:val="22"/>
                <w:szCs w:val="22"/>
              </w:rPr>
              <w:t xml:space="preserve"> задание (групповое)</w:t>
            </w:r>
          </w:p>
        </w:tc>
      </w:tr>
      <w:tr w:rsidR="00420241" w:rsidRPr="00DB597C" w:rsidTr="00A94D2D">
        <w:trPr>
          <w:trHeight w:val="331"/>
        </w:trPr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0241" w:rsidRPr="00683B62" w:rsidRDefault="00420241" w:rsidP="005350E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>
              <w:rPr>
                <w:rFonts w:cs="Calibri"/>
              </w:rPr>
              <w:t>.</w:t>
            </w:r>
            <w:r w:rsidR="005350E7">
              <w:rPr>
                <w:rFonts w:cs="Calibri"/>
              </w:rPr>
              <w:t>2</w:t>
            </w:r>
          </w:p>
        </w:tc>
        <w:tc>
          <w:tcPr>
            <w:tcW w:w="1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0241" w:rsidRPr="00965A15" w:rsidRDefault="00420241" w:rsidP="0094169E">
            <w:pPr>
              <w:spacing w:line="276" w:lineRule="auto"/>
              <w:jc w:val="both"/>
            </w:pPr>
            <w:r w:rsidRPr="00965A15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420241" w:rsidRPr="00965A15" w:rsidRDefault="00420241" w:rsidP="0094169E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41" w:rsidRPr="00965A15" w:rsidRDefault="005F51CA" w:rsidP="0094169E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965A15">
              <w:rPr>
                <w:color w:val="0070C0"/>
              </w:rPr>
              <w:t>ОР.2-1-2</w:t>
            </w:r>
          </w:p>
          <w:p w:rsidR="00355FC4" w:rsidRPr="00965A15" w:rsidRDefault="00355FC4" w:rsidP="0094169E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</w:p>
        </w:tc>
        <w:tc>
          <w:tcPr>
            <w:tcW w:w="2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FC4" w:rsidRPr="001E3E73" w:rsidRDefault="001E3E73" w:rsidP="001E3E73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F75395">
              <w:t xml:space="preserve">Демонстрирует специальные научные знания в </w:t>
            </w:r>
            <w:proofErr w:type="spellStart"/>
            <w:r w:rsidRPr="00F75395">
              <w:t>т.ч</w:t>
            </w:r>
            <w:proofErr w:type="spellEnd"/>
            <w:r w:rsidRPr="00F75395">
              <w:t>. в предметной области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0241" w:rsidRPr="00683B62" w:rsidRDefault="00C10426" w:rsidP="001E3E73">
            <w:pPr>
              <w:autoSpaceDE w:val="0"/>
              <w:autoSpaceDN w:val="0"/>
              <w:adjustRightInd w:val="0"/>
              <w:spacing w:line="276" w:lineRule="auto"/>
            </w:pPr>
            <w:r w:rsidRPr="00C10426">
              <w:t>ОПК-8.1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4A7" w:rsidRPr="009D5C71" w:rsidRDefault="00F414A7" w:rsidP="00F414A7">
            <w:pPr>
              <w:spacing w:line="276" w:lineRule="auto"/>
              <w:jc w:val="both"/>
              <w:rPr>
                <w:sz w:val="22"/>
                <w:szCs w:val="22"/>
              </w:rPr>
            </w:pPr>
            <w:r w:rsidRPr="009D5C71">
              <w:rPr>
                <w:sz w:val="22"/>
                <w:szCs w:val="22"/>
              </w:rPr>
              <w:t>тесты,</w:t>
            </w:r>
          </w:p>
          <w:p w:rsidR="00F414A7" w:rsidRPr="009D5C71" w:rsidRDefault="00CA0EA6" w:rsidP="00F414A7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практико-ориентированное</w:t>
            </w:r>
            <w:r w:rsidR="00F414A7" w:rsidRPr="009D5C71">
              <w:rPr>
                <w:sz w:val="22"/>
                <w:szCs w:val="22"/>
              </w:rPr>
              <w:t xml:space="preserve"> задание (индивидуальное),</w:t>
            </w:r>
          </w:p>
          <w:p w:rsidR="00420241" w:rsidRPr="00420241" w:rsidRDefault="00F414A7" w:rsidP="00F414A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9D5C71">
              <w:rPr>
                <w:sz w:val="22"/>
                <w:szCs w:val="22"/>
              </w:rPr>
              <w:t>творческое задание (групповое)</w:t>
            </w:r>
          </w:p>
        </w:tc>
      </w:tr>
    </w:tbl>
    <w:p w:rsidR="00182909" w:rsidRPr="00DB597C" w:rsidRDefault="00182909" w:rsidP="0094169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5E4AC2" w:rsidRPr="005E4AC2" w:rsidRDefault="005E4AC2" w:rsidP="005E4AC2">
      <w:pPr>
        <w:pStyle w:val="Standard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5E4AC2" w:rsidRDefault="005E4AC2" w:rsidP="0082489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jc w:val="both"/>
        <w:rPr>
          <w:bCs/>
          <w:i/>
          <w:iCs/>
        </w:rPr>
        <w:sectPr w:rsidR="005E4AC2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776" w:right="1134" w:bottom="1134" w:left="1134" w:header="720" w:footer="709" w:gutter="0"/>
          <w:cols w:space="720"/>
          <w:docGrid w:linePitch="600" w:charSpace="36864"/>
        </w:sectPr>
      </w:pPr>
    </w:p>
    <w:p w:rsidR="00A221AE" w:rsidRDefault="00A221AE" w:rsidP="00824898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221AE" w:rsidRPr="00AA053B" w:rsidRDefault="00A221AE" w:rsidP="0094169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  <w:color w:val="FF0000"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AA053B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2"/>
        <w:gridCol w:w="853"/>
        <w:gridCol w:w="852"/>
        <w:gridCol w:w="1418"/>
        <w:gridCol w:w="1238"/>
        <w:gridCol w:w="1167"/>
      </w:tblGrid>
      <w:tr w:rsidR="008E1439" w:rsidRPr="00A51EE6" w:rsidTr="000B4B1F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1439" w:rsidRPr="00A51EE6" w:rsidTr="000B4B1F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1439" w:rsidRDefault="008E1439" w:rsidP="0030689E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8E1439" w:rsidRPr="00A51EE6" w:rsidTr="000B4B1F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439" w:rsidRPr="00A51EE6" w:rsidRDefault="008E1439" w:rsidP="0030689E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0B4B1F" w:rsidRPr="00A23DE7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51EE6" w:rsidRDefault="000B4B1F" w:rsidP="000B4B1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Раздел 1.</w:t>
            </w:r>
            <w:r w:rsidR="00A53C86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E309D6">
              <w:rPr>
                <w:rFonts w:ascii="Times New Roman CYR" w:hAnsi="Times New Roman CYR" w:cs="Times New Roman CYR"/>
                <w:bCs/>
              </w:rPr>
              <w:t>Teacher's</w:t>
            </w:r>
            <w:proofErr w:type="spellEnd"/>
            <w:r w:rsidR="00E309D6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E309D6">
              <w:rPr>
                <w:rFonts w:ascii="Times New Roman CYR" w:hAnsi="Times New Roman CYR" w:cs="Times New Roman CYR"/>
                <w:bCs/>
              </w:rPr>
              <w:t>profession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7E08B9" w:rsidRDefault="007348C6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  <w:sz w:val="22"/>
                <w:szCs w:val="22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4B1F" w:rsidRPr="00A23DE7" w:rsidRDefault="007348C6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4B1F" w:rsidRPr="00A23DE7" w:rsidRDefault="007348C6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2</w:t>
            </w:r>
            <w:r w:rsidR="00593A9E">
              <w:rPr>
                <w:rFonts w:ascii="Calibri" w:hAnsi="Calibri" w:cs="Calibri"/>
                <w:b/>
                <w:sz w:val="22"/>
                <w:szCs w:val="22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BC2102" w:rsidP="000B4B1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57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DE7DD8" w:rsidRDefault="000B4B1F" w:rsidP="000B4B1F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proofErr w:type="spellStart"/>
            <w:r w:rsidR="00E309D6">
              <w:t>Choosing</w:t>
            </w:r>
            <w:proofErr w:type="spellEnd"/>
            <w:r w:rsidR="00E309D6">
              <w:t xml:space="preserve"> a </w:t>
            </w:r>
            <w:proofErr w:type="spellStart"/>
            <w:r w:rsidR="00E309D6">
              <w:t>career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8E1439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7348C6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0B4B1F" w:rsidP="007348C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7348C6">
              <w:rPr>
                <w:sz w:val="22"/>
                <w:szCs w:val="22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BC2102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8,4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DE7DD8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Pr="00DE7DD8">
              <w:rPr>
                <w:lang w:val="en-US"/>
              </w:rPr>
              <w:t xml:space="preserve"> Teaching as my vocation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8E1439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116FCE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BC2102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0B4B1F" w:rsidP="00BC210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BC2102">
              <w:rPr>
                <w:sz w:val="22"/>
                <w:szCs w:val="22"/>
              </w:rPr>
              <w:t>4,5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="00E309D6">
              <w:t xml:space="preserve"> A </w:t>
            </w:r>
            <w:proofErr w:type="spellStart"/>
            <w:r w:rsidR="00E309D6">
              <w:t>rewarding</w:t>
            </w:r>
            <w:proofErr w:type="spellEnd"/>
            <w:r w:rsidR="00E309D6">
              <w:t xml:space="preserve"> </w:t>
            </w:r>
            <w:proofErr w:type="spellStart"/>
            <w:r w:rsidR="00E309D6">
              <w:t>job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8E1439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7348C6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7348C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593A9E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11</w:t>
            </w:r>
            <w:r w:rsidR="00BC2102">
              <w:rPr>
                <w:sz w:val="22"/>
                <w:szCs w:val="22"/>
              </w:rPr>
              <w:t>,4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>
              <w:rPr>
                <w:rFonts w:ascii="Times New Roman CYR" w:hAnsi="Times New Roman CYR" w:cs="Times New Roman CYR"/>
                <w:bCs/>
              </w:rPr>
              <w:t>4</w:t>
            </w:r>
            <w:r w:rsidRPr="00DE7DD8">
              <w:rPr>
                <w:lang w:val="en-US"/>
              </w:rPr>
              <w:t xml:space="preserve"> </w:t>
            </w:r>
            <w:proofErr w:type="spellStart"/>
            <w:r w:rsidR="00E309D6">
              <w:t>Job</w:t>
            </w:r>
            <w:proofErr w:type="spellEnd"/>
            <w:r w:rsidR="00E309D6">
              <w:t xml:space="preserve"> </w:t>
            </w:r>
            <w:proofErr w:type="spellStart"/>
            <w:r w:rsidR="00E309D6">
              <w:t>opportunities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7348C6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BC2102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0B4B1F" w:rsidP="00593A9E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593A9E">
              <w:rPr>
                <w:sz w:val="22"/>
                <w:szCs w:val="22"/>
              </w:rPr>
              <w:t>4</w:t>
            </w:r>
            <w:r w:rsidR="00BC2102">
              <w:rPr>
                <w:sz w:val="22"/>
                <w:szCs w:val="22"/>
              </w:rPr>
              <w:t>,5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Pr="00DE7DD8">
              <w:rPr>
                <w:lang w:val="en-US"/>
              </w:rPr>
              <w:t xml:space="preserve"> </w:t>
            </w:r>
            <w:r w:rsidR="00E309D6">
              <w:t>E</w:t>
            </w:r>
            <w:proofErr w:type="spellStart"/>
            <w:r w:rsidRPr="00425F50">
              <w:rPr>
                <w:lang w:val="en-US"/>
              </w:rPr>
              <w:t>xperienced</w:t>
            </w:r>
            <w:proofErr w:type="spellEnd"/>
            <w:r w:rsidRPr="00425F50">
              <w:rPr>
                <w:lang w:val="en-US"/>
              </w:rPr>
              <w:t xml:space="preserve"> &amp; inexperienced teachers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8E1439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7348C6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0B4B1F" w:rsidP="007348C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7348C6"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BC2102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8,2</w:t>
            </w:r>
          </w:p>
        </w:tc>
      </w:tr>
      <w:tr w:rsidR="000B4B1F" w:rsidRPr="00A23DE7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lang w:val="en-US"/>
              </w:rPr>
            </w:pPr>
            <w:r w:rsidRPr="00425F50">
              <w:rPr>
                <w:rFonts w:ascii="Times New Roman CYR" w:hAnsi="Times New Roman CYR" w:cs="Times New Roman CYR"/>
                <w:bCs/>
              </w:rPr>
              <w:t>Раздел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 xml:space="preserve"> 2.</w:t>
            </w:r>
            <w:r w:rsidRPr="00425F50">
              <w:rPr>
                <w:lang w:val="en-US"/>
              </w:rPr>
              <w:t xml:space="preserve"> Medicine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8E1439" w:rsidRDefault="007348C6" w:rsidP="000B4B1F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</w:t>
            </w:r>
            <w:r w:rsidR="00593A9E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593A9E" w:rsidP="000B4B1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58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>2.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1</w:t>
            </w:r>
            <w:r w:rsidRPr="00DE7DD8">
              <w:rPr>
                <w:lang w:val="en-US"/>
              </w:rPr>
              <w:t xml:space="preserve"> </w:t>
            </w:r>
            <w:r w:rsidRPr="00425F50">
              <w:rPr>
                <w:lang w:val="en-US"/>
              </w:rPr>
              <w:t>Being ill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7348C6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0B4B1F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0B4B1F" w:rsidP="00593A9E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593A9E">
              <w:rPr>
                <w:sz w:val="22"/>
                <w:szCs w:val="22"/>
              </w:rPr>
              <w:t>6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.2</w:t>
            </w:r>
            <w:r w:rsidRPr="00DE7DD8">
              <w:rPr>
                <w:lang w:val="en-US"/>
              </w:rPr>
              <w:t xml:space="preserve"> </w:t>
            </w:r>
            <w:r w:rsidRPr="00425F50">
              <w:rPr>
                <w:lang w:val="en-US"/>
              </w:rPr>
              <w:t>Infectious diseases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7348C6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12,5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</w:t>
            </w:r>
            <w:r>
              <w:rPr>
                <w:rFonts w:ascii="Times New Roman CYR" w:hAnsi="Times New Roman CYR" w:cs="Times New Roman CYR"/>
                <w:bCs/>
              </w:rPr>
              <w:t>3</w:t>
            </w:r>
            <w:r w:rsidRPr="00DE7DD8">
              <w:rPr>
                <w:lang w:val="en-US"/>
              </w:rPr>
              <w:t xml:space="preserve"> </w:t>
            </w:r>
            <w:r w:rsidRPr="00425F50">
              <w:rPr>
                <w:lang w:val="en-US"/>
              </w:rPr>
              <w:t>At the dentist’s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0B4B1F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7348C6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</w:tr>
      <w:tr w:rsidR="000B4B1F" w:rsidRPr="007E118B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425F50" w:rsidRDefault="000B4B1F" w:rsidP="000B4B1F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4</w:t>
            </w:r>
            <w:r w:rsidRPr="00DE7DD8">
              <w:rPr>
                <w:lang w:val="en-US"/>
              </w:rPr>
              <w:t xml:space="preserve"> </w:t>
            </w:r>
            <w:r w:rsidRPr="00425F50">
              <w:rPr>
                <w:lang w:val="en-US"/>
              </w:rPr>
              <w:t>At the casualty department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8E1439" w:rsidRDefault="000B4B1F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7E118B" w:rsidRDefault="00593A9E" w:rsidP="000B4B1F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</w:t>
            </w:r>
            <w:r w:rsidR="007348C6">
              <w:rPr>
                <w:sz w:val="22"/>
                <w:szCs w:val="22"/>
              </w:rPr>
              <w:t>,5</w:t>
            </w:r>
          </w:p>
        </w:tc>
      </w:tr>
      <w:tr w:rsidR="000B4B1F" w:rsidRPr="00A23DE7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936EFB" w:rsidRDefault="00E309D6" w:rsidP="000B4B1F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>
              <w:t>Раздел</w:t>
            </w:r>
            <w:r w:rsidRPr="00A40F8C">
              <w:rPr>
                <w:lang w:val="en-US"/>
              </w:rPr>
              <w:t xml:space="preserve"> 3</w:t>
            </w:r>
            <w:r w:rsidR="000B4B1F" w:rsidRPr="00425F50">
              <w:rPr>
                <w:lang w:val="en-US"/>
              </w:rPr>
              <w:t>.</w:t>
            </w:r>
            <w:r w:rsidR="000B4B1F" w:rsidRPr="00A40F8C">
              <w:rPr>
                <w:lang w:val="en-US"/>
              </w:rPr>
              <w:t xml:space="preserve"> </w:t>
            </w:r>
            <w:r w:rsidRPr="00A40F8C">
              <w:rPr>
                <w:spacing w:val="3"/>
                <w:lang w:val="en-US"/>
              </w:rPr>
              <w:t xml:space="preserve">Small towns, big cities. </w:t>
            </w:r>
            <w:r w:rsidRPr="00936EFB">
              <w:rPr>
                <w:spacing w:val="3"/>
                <w:lang w:val="en-US"/>
              </w:rPr>
              <w:t>Home sweet home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4B1F" w:rsidRPr="00A23DE7" w:rsidRDefault="00BC2102" w:rsidP="000B4B1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4B1F" w:rsidRPr="00A23DE7" w:rsidRDefault="000B4B1F" w:rsidP="007348C6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A23DE7">
              <w:rPr>
                <w:b/>
                <w:sz w:val="22"/>
                <w:szCs w:val="22"/>
              </w:rPr>
              <w:t>1</w:t>
            </w:r>
            <w:r w:rsidR="007348C6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0B4B1F" w:rsidP="000B4B1F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7348C6" w:rsidP="000B4B1F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4B1F" w:rsidRPr="00A23DE7" w:rsidRDefault="00BC2102" w:rsidP="000B4B1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29</w:t>
            </w:r>
          </w:p>
        </w:tc>
      </w:tr>
      <w:tr w:rsidR="007348C6" w:rsidRPr="00A23DE7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425F50" w:rsidRDefault="007348C6" w:rsidP="007348C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A23DE7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48C6" w:rsidRPr="00BC2102" w:rsidRDefault="007348C6" w:rsidP="007348C6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  <w:r w:rsidRPr="00BC2102">
              <w:rPr>
                <w:sz w:val="22"/>
                <w:szCs w:val="22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48C6" w:rsidRPr="00BC2102" w:rsidRDefault="007348C6" w:rsidP="007348C6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  <w:r w:rsidRPr="00BC2102"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48C6" w:rsidRPr="00BC2102" w:rsidRDefault="007348C6" w:rsidP="007348C6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  <w:r w:rsidRPr="00BC2102">
              <w:rPr>
                <w:sz w:val="22"/>
                <w:szCs w:val="22"/>
              </w:rPr>
              <w:t>8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48C6" w:rsidRPr="00BC2102" w:rsidRDefault="00BC2102" w:rsidP="007348C6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</w:t>
            </w:r>
          </w:p>
        </w:tc>
      </w:tr>
      <w:tr w:rsidR="007348C6" w:rsidRPr="007F7BDF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A51EE6" w:rsidRDefault="007348C6" w:rsidP="007348C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Экзамен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A23DE7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D83844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102868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8E1439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593A9E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50"/>
                <w:sz w:val="22"/>
                <w:szCs w:val="22"/>
              </w:rPr>
            </w:pPr>
            <w:r w:rsidRPr="00593A9E">
              <w:rPr>
                <w:color w:val="00B050"/>
                <w:sz w:val="22"/>
                <w:szCs w:val="22"/>
              </w:rPr>
              <w:t>0</w:t>
            </w:r>
          </w:p>
        </w:tc>
      </w:tr>
      <w:tr w:rsidR="007348C6" w:rsidRPr="00E25113" w:rsidTr="000B4B1F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E25113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25113"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25113">
              <w:rPr>
                <w:sz w:val="22"/>
                <w:szCs w:val="22"/>
              </w:rPr>
              <w:t>78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25113">
              <w:rPr>
                <w:sz w:val="22"/>
                <w:szCs w:val="22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25113">
              <w:rPr>
                <w:sz w:val="22"/>
                <w:szCs w:val="22"/>
              </w:rPr>
              <w:t>58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48C6" w:rsidRPr="00E25113" w:rsidRDefault="007348C6" w:rsidP="007348C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25113">
              <w:rPr>
                <w:sz w:val="22"/>
                <w:szCs w:val="22"/>
              </w:rPr>
              <w:t>144</w:t>
            </w:r>
          </w:p>
        </w:tc>
      </w:tr>
    </w:tbl>
    <w:p w:rsidR="00A221AE" w:rsidRPr="00E25113" w:rsidRDefault="00A221AE" w:rsidP="001C5BA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25113">
        <w:rPr>
          <w:bCs/>
          <w:i/>
        </w:rPr>
        <w:t>5.2. Методы обучения</w:t>
      </w:r>
    </w:p>
    <w:p w:rsidR="00683B62" w:rsidRPr="00E25113" w:rsidRDefault="00683B62" w:rsidP="001C5BA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221AE" w:rsidRPr="00683B62" w:rsidRDefault="00AA053B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E25113">
        <w:rPr>
          <w:rFonts w:ascii="Times New Roman" w:hAnsi="Times New Roman"/>
          <w:bCs/>
          <w:sz w:val="24"/>
          <w:szCs w:val="24"/>
        </w:rPr>
        <w:t>Метод языковой догадки</w:t>
      </w:r>
      <w:r w:rsidR="00A221AE" w:rsidRPr="00E25113">
        <w:rPr>
          <w:rFonts w:ascii="Times New Roman" w:hAnsi="Times New Roman"/>
          <w:bCs/>
          <w:sz w:val="24"/>
          <w:szCs w:val="24"/>
        </w:rPr>
        <w:t xml:space="preserve"> о значении слов</w:t>
      </w:r>
      <w:r w:rsidR="00A221AE" w:rsidRPr="00683B62">
        <w:rPr>
          <w:rFonts w:ascii="Times New Roman" w:hAnsi="Times New Roman"/>
          <w:bCs/>
          <w:sz w:val="24"/>
          <w:szCs w:val="24"/>
        </w:rPr>
        <w:t xml:space="preserve">, явлений, фраз и текста в целом, несмотря на наличие в нем незнакомых элементов; 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формирования находчивости, сообразительности;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A221AE" w:rsidRPr="00683B62" w:rsidRDefault="00182909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</w:t>
      </w:r>
      <w:r w:rsidR="00A221AE"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группировки и обобщения прослушанной информации;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устанавливания связей в </w:t>
      </w:r>
      <w:proofErr w:type="spellStart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аудиотексте</w:t>
      </w:r>
      <w:proofErr w:type="spellEnd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;</w:t>
      </w:r>
    </w:p>
    <w:p w:rsidR="00A221AE" w:rsidRPr="00683B62" w:rsidRDefault="00182909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дифференцировать</w:t>
      </w:r>
      <w:r w:rsidR="00A221AE"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информацию: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соотнесения впервые услышанной информации с ранее известной;</w:t>
      </w:r>
    </w:p>
    <w:p w:rsidR="00A221AE" w:rsidRPr="00683B62" w:rsidRDefault="00182909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="00A221AE"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182909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</w:p>
    <w:p w:rsidR="00683B62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выделения аргументирующей и 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оценки объективности прослушанной информации, ее новизны, </w:t>
      </w:r>
      <w:proofErr w:type="spellStart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, перспективности;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использования кинофильмов и/или учебных фильмов;</w:t>
      </w:r>
    </w:p>
    <w:p w:rsidR="00A221AE" w:rsidRPr="00683B62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имитации диалогов по темам;</w:t>
      </w:r>
    </w:p>
    <w:p w:rsidR="00A221AE" w:rsidRPr="00842FDF" w:rsidRDefault="00A221AE" w:rsidP="0030689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разработки и презентации подготовленных студентам</w:t>
      </w:r>
      <w:r w:rsidR="00683B62" w:rsidRPr="00683B62">
        <w:rPr>
          <w:rFonts w:ascii="Times New Roman" w:hAnsi="Times New Roman"/>
          <w:bCs/>
          <w:sz w:val="24"/>
          <w:szCs w:val="24"/>
        </w:rPr>
        <w:t>и диалогов по темам дисциплины.</w:t>
      </w:r>
    </w:p>
    <w:p w:rsidR="00A221AE" w:rsidRPr="00580390" w:rsidRDefault="00A221AE" w:rsidP="001C5BA5">
      <w:pPr>
        <w:spacing w:line="276" w:lineRule="auto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842FDF" w:rsidRPr="00C2130E" w:rsidRDefault="00A221AE" w:rsidP="00C213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 w:rsidR="003A69A3">
        <w:rPr>
          <w:bCs/>
          <w:i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39"/>
        <w:gridCol w:w="1698"/>
        <w:gridCol w:w="993"/>
        <w:gridCol w:w="1135"/>
        <w:gridCol w:w="853"/>
        <w:gridCol w:w="1309"/>
      </w:tblGrid>
      <w:tr w:rsidR="003A69A3" w:rsidRPr="00DB597C" w:rsidTr="00FE2F2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2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 за конкретное задание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21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ОР.1-1-1</w:t>
            </w:r>
          </w:p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ОР.2-1-2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Практическая работа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3C5D06" w:rsidRDefault="003C5D06" w:rsidP="003C5D06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E90F87" w:rsidRDefault="00E90F87" w:rsidP="00C85F4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F0"/>
              </w:rPr>
            </w:pPr>
            <w:r>
              <w:rPr>
                <w:color w:val="00B0F0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E90F87" w:rsidRDefault="00E90F87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B6719" w:rsidRDefault="00BB6719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24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B6719" w:rsidRDefault="00BB6719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40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ОР.1-1-1</w:t>
            </w:r>
          </w:p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ОР.2-1-2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DB597C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Самостоятельная работа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3C5D06" w:rsidRDefault="003C5D06" w:rsidP="003C5D0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Практико-ориентированное задание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7E7E96" w:rsidRDefault="00BB6719" w:rsidP="007E7E9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F0"/>
                <w:lang w:val="en-US"/>
              </w:rPr>
            </w:pPr>
            <w:r>
              <w:rPr>
                <w:color w:val="00B0F0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BB6719" w:rsidRDefault="00BB6719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B6719" w:rsidRDefault="00BB6719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B6719" w:rsidRDefault="00BB6719" w:rsidP="0092013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20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ОР.1-1-1</w:t>
            </w:r>
          </w:p>
          <w:p w:rsidR="003A69A3" w:rsidRPr="004D43B0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0070C0"/>
              </w:rPr>
            </w:pPr>
            <w:r w:rsidRPr="004D43B0">
              <w:rPr>
                <w:color w:val="0070C0"/>
              </w:rPr>
              <w:t>ОР.2-1-2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BA4032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Письменное задание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E90F87" w:rsidRDefault="00E90F87" w:rsidP="00E90F87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Практико-ориентированное задание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2F7A3A" w:rsidRDefault="002F7A3A" w:rsidP="007E7E9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F0"/>
              </w:rPr>
            </w:pPr>
            <w:r>
              <w:rPr>
                <w:color w:val="00B0F0"/>
              </w:rPr>
              <w:t>9-10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Pr="002F7A3A" w:rsidRDefault="002F7A3A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2F7A3A" w:rsidRDefault="002F7A3A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2F7A3A" w:rsidRDefault="002F7A3A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4D43B0" w:rsidRDefault="003A69A3" w:rsidP="00C51017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1C5BA5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B42BED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B42BED">
              <w:rPr>
                <w:b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42BED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B42BED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B42BED">
              <w:rPr>
                <w:b/>
              </w:rPr>
              <w:t>0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30E" w:rsidRPr="00804FA8" w:rsidRDefault="00C2130E" w:rsidP="00C2130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Э</w:t>
            </w:r>
            <w:r w:rsidRPr="00804FA8">
              <w:rPr>
                <w:b/>
              </w:rPr>
              <w:t>кзамен</w:t>
            </w:r>
          </w:p>
          <w:p w:rsidR="003A69A3" w:rsidRPr="001C5BA5" w:rsidRDefault="003A69A3" w:rsidP="00C51017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1C5BA5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1C5BA5" w:rsidRDefault="003A69A3" w:rsidP="00C2130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trike/>
                <w:color w:val="FF0000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5E6351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E6351">
              <w:rPr>
                <w:b/>
              </w:rPr>
              <w:t>10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5E6351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E6351">
              <w:rPr>
                <w:b/>
              </w:rPr>
              <w:t>30</w:t>
            </w:r>
          </w:p>
        </w:tc>
      </w:tr>
      <w:tr w:rsidR="003A69A3" w:rsidRPr="00DB597C" w:rsidTr="00FE2F2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1C5BA5" w:rsidRDefault="003A69A3" w:rsidP="00C51017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1C5BA5" w:rsidRDefault="003A69A3" w:rsidP="00C5101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9A3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9A3" w:rsidRPr="005E6351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E6351">
              <w:rPr>
                <w:b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5E6351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E6351">
              <w:rPr>
                <w:b/>
              </w:rPr>
              <w:t>55</w:t>
            </w:r>
          </w:p>
        </w:tc>
        <w:tc>
          <w:tcPr>
            <w:tcW w:w="12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9A3" w:rsidRPr="005E6351" w:rsidRDefault="003A69A3" w:rsidP="00C5101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E6351">
              <w:rPr>
                <w:b/>
              </w:rPr>
              <w:t>100</w:t>
            </w:r>
          </w:p>
        </w:tc>
      </w:tr>
    </w:tbl>
    <w:p w:rsidR="003A69A3" w:rsidRPr="00DB597C" w:rsidRDefault="003A69A3" w:rsidP="003A69A3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A221AE" w:rsidRPr="00415C7C" w:rsidRDefault="00A221AE" w:rsidP="00842F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221AE" w:rsidRDefault="00A221AE" w:rsidP="00842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  <w:r>
        <w:rPr>
          <w:bCs/>
          <w:i/>
          <w:iCs/>
        </w:rPr>
        <w:t>:</w:t>
      </w:r>
    </w:p>
    <w:p w:rsidR="00F414A7" w:rsidRPr="00133BE3" w:rsidRDefault="003C2877" w:rsidP="00F414A7">
      <w:pPr>
        <w:numPr>
          <w:ilvl w:val="0"/>
          <w:numId w:val="3"/>
        </w:numPr>
        <w:jc w:val="both"/>
      </w:pPr>
      <w:proofErr w:type="spellStart"/>
      <w:r w:rsidRPr="00F414A7">
        <w:t>Воловикова</w:t>
      </w:r>
      <w:proofErr w:type="spellEnd"/>
      <w:r w:rsidRPr="00F414A7">
        <w:rPr>
          <w:lang w:val="en-US"/>
        </w:rPr>
        <w:t xml:space="preserve"> </w:t>
      </w:r>
      <w:r w:rsidRPr="00F414A7">
        <w:t>М</w:t>
      </w:r>
      <w:r w:rsidRPr="00F414A7">
        <w:rPr>
          <w:lang w:val="en-US"/>
        </w:rPr>
        <w:t xml:space="preserve">. </w:t>
      </w:r>
      <w:r w:rsidRPr="00F414A7">
        <w:t>Л</w:t>
      </w:r>
      <w:r w:rsidRPr="00F414A7">
        <w:rPr>
          <w:lang w:val="en-US"/>
        </w:rPr>
        <w:t xml:space="preserve">., </w:t>
      </w:r>
      <w:r w:rsidRPr="00F414A7">
        <w:t>Науменко</w:t>
      </w:r>
      <w:r w:rsidRPr="00F414A7">
        <w:rPr>
          <w:lang w:val="en-US"/>
        </w:rPr>
        <w:t xml:space="preserve"> </w:t>
      </w:r>
      <w:r w:rsidRPr="00F414A7">
        <w:t>М</w:t>
      </w:r>
      <w:r w:rsidRPr="00F414A7">
        <w:rPr>
          <w:lang w:val="en-US"/>
        </w:rPr>
        <w:t xml:space="preserve">. </w:t>
      </w:r>
      <w:r w:rsidRPr="00F414A7">
        <w:t>Г</w:t>
      </w:r>
      <w:r w:rsidRPr="00F414A7">
        <w:rPr>
          <w:lang w:val="en-US"/>
        </w:rPr>
        <w:t xml:space="preserve">. English grammar for university students. </w:t>
      </w:r>
      <w:proofErr w:type="spellStart"/>
      <w:r w:rsidRPr="00F414A7">
        <w:t>Part</w:t>
      </w:r>
      <w:proofErr w:type="spellEnd"/>
      <w:r w:rsidRPr="00F414A7">
        <w:t xml:space="preserve"> 3: учебное пособие Ростов-на-Дону: Издательство Южного федерального университета, 2016</w:t>
      </w:r>
      <w:r w:rsidR="00133BE3">
        <w:t>.</w:t>
      </w:r>
      <w:r w:rsidRPr="00F414A7">
        <w:t xml:space="preserve"> – 112с.</w:t>
      </w:r>
    </w:p>
    <w:p w:rsidR="00F414A7" w:rsidRPr="00133BE3" w:rsidRDefault="00133BE3" w:rsidP="00F414A7">
      <w:pPr>
        <w:numPr>
          <w:ilvl w:val="0"/>
          <w:numId w:val="3"/>
        </w:numPr>
        <w:jc w:val="both"/>
      </w:pPr>
      <w:r w:rsidRPr="00133BE3">
        <w:rPr>
          <w:color w:val="000000"/>
        </w:rPr>
        <w:t xml:space="preserve">Давыдов В. З. </w:t>
      </w:r>
      <w:r w:rsidRPr="00133BE3">
        <w:rPr>
          <w:color w:val="000000"/>
          <w:lang w:val="en-US"/>
        </w:rPr>
        <w:t>English</w:t>
      </w:r>
      <w:r w:rsidRPr="00133BE3">
        <w:rPr>
          <w:color w:val="000000"/>
        </w:rPr>
        <w:t xml:space="preserve"> </w:t>
      </w:r>
      <w:r w:rsidRPr="00133BE3">
        <w:rPr>
          <w:color w:val="000000"/>
          <w:lang w:val="en-US"/>
        </w:rPr>
        <w:t>grammar</w:t>
      </w:r>
      <w:r w:rsidRPr="00133BE3">
        <w:rPr>
          <w:color w:val="000000"/>
        </w:rPr>
        <w:t xml:space="preserve">: </w:t>
      </w:r>
      <w:r w:rsidRPr="00133BE3">
        <w:rPr>
          <w:color w:val="000000"/>
          <w:lang w:val="en-US"/>
        </w:rPr>
        <w:t>the</w:t>
      </w:r>
      <w:r w:rsidRPr="00133BE3">
        <w:rPr>
          <w:color w:val="000000"/>
        </w:rPr>
        <w:t xml:space="preserve"> </w:t>
      </w:r>
      <w:proofErr w:type="spellStart"/>
      <w:r w:rsidRPr="00133BE3">
        <w:rPr>
          <w:color w:val="000000"/>
          <w:lang w:val="en-US"/>
        </w:rPr>
        <w:t>verbals</w:t>
      </w:r>
      <w:proofErr w:type="spellEnd"/>
      <w:r w:rsidRPr="00133BE3">
        <w:rPr>
          <w:color w:val="000000"/>
        </w:rPr>
        <w:t xml:space="preserve">: учебное пособие Ростов-на-Дону: </w:t>
      </w:r>
      <w:proofErr w:type="spellStart"/>
      <w:r w:rsidRPr="00133BE3">
        <w:rPr>
          <w:color w:val="000000"/>
        </w:rPr>
        <w:t>б.и</w:t>
      </w:r>
      <w:proofErr w:type="spellEnd"/>
      <w:r w:rsidRPr="00133BE3">
        <w:rPr>
          <w:color w:val="000000"/>
        </w:rPr>
        <w:t>., 2016.</w:t>
      </w:r>
      <w:r w:rsidRPr="00F414A7">
        <w:t xml:space="preserve"> – </w:t>
      </w:r>
      <w:r>
        <w:t>85</w:t>
      </w:r>
      <w:r w:rsidRPr="00F414A7">
        <w:t>с</w:t>
      </w:r>
      <w:r>
        <w:t>.</w:t>
      </w:r>
    </w:p>
    <w:p w:rsidR="00F414A7" w:rsidRPr="00133BE3" w:rsidRDefault="00F414A7" w:rsidP="00F414A7">
      <w:pPr>
        <w:jc w:val="both"/>
      </w:pPr>
    </w:p>
    <w:p w:rsidR="00A221AE" w:rsidRPr="00E455EA" w:rsidRDefault="00A221AE" w:rsidP="00F414A7">
      <w:pPr>
        <w:ind w:firstLine="709"/>
        <w:jc w:val="both"/>
        <w:rPr>
          <w:lang w:val="en-US"/>
        </w:rPr>
      </w:pPr>
      <w:r w:rsidRPr="00E455EA">
        <w:rPr>
          <w:lang w:val="en-US"/>
        </w:rPr>
        <w:t xml:space="preserve">7.2. </w:t>
      </w:r>
      <w:r w:rsidRPr="00E455EA">
        <w:tab/>
      </w:r>
      <w:r w:rsidRPr="00E455EA">
        <w:rPr>
          <w:i/>
        </w:rPr>
        <w:t>Дополнительная</w:t>
      </w:r>
      <w:r w:rsidRPr="00E455EA">
        <w:rPr>
          <w:i/>
          <w:lang w:val="en-US"/>
        </w:rPr>
        <w:t xml:space="preserve"> </w:t>
      </w:r>
      <w:r w:rsidRPr="00E455EA">
        <w:rPr>
          <w:i/>
        </w:rPr>
        <w:t>литература</w:t>
      </w:r>
      <w:r w:rsidRPr="00E455EA">
        <w:rPr>
          <w:i/>
          <w:lang w:val="en-US"/>
        </w:rPr>
        <w:t>:</w:t>
      </w:r>
    </w:p>
    <w:p w:rsidR="00FE1F3C" w:rsidRPr="00FE1F3C" w:rsidRDefault="00FE1F3C" w:rsidP="00FE1F3C">
      <w:pPr>
        <w:pStyle w:val="1"/>
        <w:numPr>
          <w:ilvl w:val="0"/>
          <w:numId w:val="4"/>
        </w:numPr>
        <w:tabs>
          <w:tab w:val="clear" w:pos="720"/>
          <w:tab w:val="num" w:pos="426"/>
        </w:tabs>
        <w:spacing w:before="0" w:beforeAutospacing="0" w:after="0" w:afterAutospacing="0" w:line="276" w:lineRule="auto"/>
        <w:ind w:hanging="578"/>
        <w:jc w:val="both"/>
      </w:pPr>
      <w:proofErr w:type="spellStart"/>
      <w:r w:rsidRPr="00FE1F3C">
        <w:t>Аракин</w:t>
      </w:r>
      <w:proofErr w:type="spellEnd"/>
      <w:r w:rsidRPr="00FE1F3C">
        <w:t xml:space="preserve"> В.Д., Селянина Л.И. Практический курс английского языка: 2 курс: Учебник для студентов высших учебных заведений. Москва. Издательство «</w:t>
      </w:r>
      <w:proofErr w:type="spellStart"/>
      <w:r w:rsidRPr="00FE1F3C">
        <w:t>Владос</w:t>
      </w:r>
      <w:proofErr w:type="spellEnd"/>
      <w:r w:rsidRPr="00FE1F3C">
        <w:t>» 2014. – 516 с.</w:t>
      </w:r>
      <w:r w:rsidRPr="00FE1F3C">
        <w:rPr>
          <w:shd w:val="clear" w:color="auto" w:fill="FDFDFD"/>
        </w:rPr>
        <w:t xml:space="preserve"> </w:t>
      </w:r>
    </w:p>
    <w:p w:rsidR="00FE1F3C" w:rsidRPr="00FE1F3C" w:rsidRDefault="00FE1F3C" w:rsidP="0030689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</w:pPr>
      <w:r w:rsidRPr="00492476">
        <w:rPr>
          <w:color w:val="000000"/>
        </w:rPr>
        <w:t>Даниленко О. В. Практический курс английского языка</w:t>
      </w:r>
      <w:r>
        <w:rPr>
          <w:color w:val="000000"/>
        </w:rPr>
        <w:t>:</w:t>
      </w:r>
      <w:r w:rsidRPr="00492476">
        <w:rPr>
          <w:rFonts w:ascii="LatoWeb" w:hAnsi="LatoWeb"/>
          <w:color w:val="333333"/>
          <w:sz w:val="18"/>
          <w:szCs w:val="18"/>
          <w:shd w:val="clear" w:color="auto" w:fill="F7F7F7"/>
        </w:rPr>
        <w:t xml:space="preserve"> </w:t>
      </w:r>
      <w:proofErr w:type="spellStart"/>
      <w:r w:rsidRPr="00492476">
        <w:rPr>
          <w:color w:val="333333"/>
          <w:shd w:val="clear" w:color="auto" w:fill="F7F7F7"/>
        </w:rPr>
        <w:t>Practical</w:t>
      </w:r>
      <w:proofErr w:type="spellEnd"/>
      <w:r w:rsidRPr="00492476">
        <w:rPr>
          <w:color w:val="333333"/>
          <w:shd w:val="clear" w:color="auto" w:fill="F7F7F7"/>
        </w:rPr>
        <w:t xml:space="preserve"> </w:t>
      </w:r>
      <w:proofErr w:type="spellStart"/>
      <w:r w:rsidRPr="00492476">
        <w:rPr>
          <w:color w:val="333333"/>
          <w:shd w:val="clear" w:color="auto" w:fill="F7F7F7"/>
        </w:rPr>
        <w:t>Course</w:t>
      </w:r>
      <w:proofErr w:type="spellEnd"/>
      <w:r w:rsidRPr="00492476">
        <w:rPr>
          <w:color w:val="333333"/>
          <w:shd w:val="clear" w:color="auto" w:fill="F7F7F7"/>
        </w:rPr>
        <w:t xml:space="preserve"> </w:t>
      </w:r>
      <w:proofErr w:type="spellStart"/>
      <w:r w:rsidRPr="00492476">
        <w:rPr>
          <w:color w:val="333333"/>
          <w:shd w:val="clear" w:color="auto" w:fill="F7F7F7"/>
        </w:rPr>
        <w:t>in</w:t>
      </w:r>
      <w:proofErr w:type="spellEnd"/>
      <w:r w:rsidRPr="00492476">
        <w:rPr>
          <w:color w:val="333333"/>
          <w:shd w:val="clear" w:color="auto" w:fill="F7F7F7"/>
        </w:rPr>
        <w:t xml:space="preserve"> </w:t>
      </w:r>
      <w:proofErr w:type="spellStart"/>
      <w:r w:rsidRPr="00492476">
        <w:rPr>
          <w:color w:val="333333"/>
          <w:shd w:val="clear" w:color="auto" w:fill="F7F7F7"/>
        </w:rPr>
        <w:t>English</w:t>
      </w:r>
      <w:proofErr w:type="spellEnd"/>
      <w:r w:rsidRPr="00492476">
        <w:rPr>
          <w:color w:val="333333"/>
          <w:shd w:val="clear" w:color="auto" w:fill="F7F7F7"/>
        </w:rPr>
        <w:t xml:space="preserve">. </w:t>
      </w:r>
      <w:r w:rsidRPr="0024772B">
        <w:rPr>
          <w:color w:val="333333"/>
          <w:shd w:val="clear" w:color="auto" w:fill="F7F7F7"/>
          <w:lang w:val="en-US"/>
        </w:rPr>
        <w:t>Student</w:t>
      </w:r>
      <w:r w:rsidRPr="00FE1F3C">
        <w:rPr>
          <w:color w:val="333333"/>
          <w:shd w:val="clear" w:color="auto" w:fill="F7F7F7"/>
        </w:rPr>
        <w:t>’</w:t>
      </w:r>
      <w:r w:rsidRPr="0024772B">
        <w:rPr>
          <w:color w:val="333333"/>
          <w:shd w:val="clear" w:color="auto" w:fill="F7F7F7"/>
          <w:lang w:val="en-US"/>
        </w:rPr>
        <w:t>s</w:t>
      </w:r>
      <w:r w:rsidRPr="00FE1F3C">
        <w:rPr>
          <w:color w:val="333333"/>
          <w:shd w:val="clear" w:color="auto" w:fill="F7F7F7"/>
        </w:rPr>
        <w:t xml:space="preserve"> </w:t>
      </w:r>
      <w:r w:rsidRPr="0024772B">
        <w:rPr>
          <w:color w:val="333333"/>
          <w:shd w:val="clear" w:color="auto" w:fill="F7F7F7"/>
          <w:lang w:val="en-US"/>
        </w:rPr>
        <w:t>book</w:t>
      </w:r>
      <w:r w:rsidRPr="00FE1F3C">
        <w:rPr>
          <w:color w:val="000000"/>
        </w:rPr>
        <w:t xml:space="preserve"> </w:t>
      </w:r>
      <w:r w:rsidRPr="00FE1F3C">
        <w:rPr>
          <w:bCs/>
        </w:rPr>
        <w:t>–</w:t>
      </w:r>
      <w:r w:rsidRPr="00FE1F3C">
        <w:rPr>
          <w:color w:val="000000"/>
        </w:rPr>
        <w:t xml:space="preserve"> </w:t>
      </w:r>
      <w:r w:rsidRPr="00492476">
        <w:rPr>
          <w:color w:val="000000"/>
        </w:rPr>
        <w:t>Омск</w:t>
      </w:r>
      <w:r w:rsidRPr="00FE1F3C">
        <w:rPr>
          <w:color w:val="000000"/>
        </w:rPr>
        <w:t xml:space="preserve">: </w:t>
      </w:r>
      <w:r w:rsidRPr="00492476">
        <w:rPr>
          <w:color w:val="000000"/>
        </w:rPr>
        <w:t>Издательство</w:t>
      </w:r>
      <w:r w:rsidRPr="00FE1F3C">
        <w:rPr>
          <w:color w:val="000000"/>
        </w:rPr>
        <w:t xml:space="preserve"> </w:t>
      </w:r>
      <w:proofErr w:type="spellStart"/>
      <w:r w:rsidRPr="00492476">
        <w:rPr>
          <w:color w:val="000000"/>
        </w:rPr>
        <w:t>СибГУФК</w:t>
      </w:r>
      <w:proofErr w:type="spellEnd"/>
      <w:r w:rsidRPr="00FE1F3C">
        <w:rPr>
          <w:color w:val="000000"/>
        </w:rPr>
        <w:t xml:space="preserve">, 2015. – </w:t>
      </w:r>
      <w:r w:rsidRPr="00FE1F3C">
        <w:t>252</w:t>
      </w:r>
      <w:r w:rsidRPr="00492476">
        <w:rPr>
          <w:color w:val="000000"/>
        </w:rPr>
        <w:t>с</w:t>
      </w:r>
      <w:r w:rsidRPr="00FE1F3C">
        <w:rPr>
          <w:color w:val="000000"/>
        </w:rPr>
        <w:t>.</w:t>
      </w:r>
    </w:p>
    <w:p w:rsidR="00A221AE" w:rsidRPr="00E455EA" w:rsidRDefault="00A221AE" w:rsidP="0030689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</w:pPr>
      <w:r w:rsidRPr="00FE1F3C">
        <w:t>Качалова, К.Н</w:t>
      </w:r>
      <w:r w:rsidRPr="00E455EA">
        <w:t xml:space="preserve">. Практическая грамматика английского языка с упражнениями и ключами / </w:t>
      </w:r>
      <w:proofErr w:type="spellStart"/>
      <w:r w:rsidRPr="00E455EA">
        <w:t>К.Н.Качалова</w:t>
      </w:r>
      <w:proofErr w:type="spellEnd"/>
      <w:r w:rsidRPr="00E455EA">
        <w:t xml:space="preserve">, </w:t>
      </w:r>
      <w:proofErr w:type="spellStart"/>
      <w:r w:rsidRPr="00E455EA">
        <w:t>Е.Е.Израилевич</w:t>
      </w:r>
      <w:proofErr w:type="spellEnd"/>
      <w:r w:rsidRPr="00E455EA">
        <w:t xml:space="preserve">.- М.: </w:t>
      </w:r>
      <w:proofErr w:type="spellStart"/>
      <w:r w:rsidRPr="00E455EA">
        <w:t>ЛадКом</w:t>
      </w:r>
      <w:proofErr w:type="spellEnd"/>
      <w:r w:rsidRPr="00E455EA">
        <w:t xml:space="preserve">, 2011.- 717 с. </w:t>
      </w:r>
    </w:p>
    <w:p w:rsidR="00FE1F3C" w:rsidRPr="00B77775" w:rsidRDefault="00FE1F3C" w:rsidP="00B77775">
      <w:pPr>
        <w:numPr>
          <w:ilvl w:val="0"/>
          <w:numId w:val="4"/>
        </w:numPr>
        <w:tabs>
          <w:tab w:val="clear" w:pos="720"/>
          <w:tab w:val="num" w:pos="426"/>
        </w:tabs>
        <w:ind w:hanging="720"/>
        <w:jc w:val="both"/>
        <w:rPr>
          <w:lang w:val="en-US"/>
        </w:rPr>
      </w:pPr>
      <w:r w:rsidRPr="00B77775">
        <w:rPr>
          <w:color w:val="000000"/>
          <w:lang w:val="en-US"/>
        </w:rPr>
        <w:t>Murphy R. English Grammar in Use: A self-study reference and practice book for intermediate learners of English Cambridge: UNIVERSITY PRESS, 2015</w:t>
      </w:r>
    </w:p>
    <w:p w:rsidR="00B77775" w:rsidRPr="00B77775" w:rsidRDefault="00B77775" w:rsidP="00842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  <w:lang w:val="en-US"/>
        </w:rPr>
      </w:pPr>
    </w:p>
    <w:p w:rsidR="00A221AE" w:rsidRPr="00E455EA" w:rsidRDefault="00A221AE" w:rsidP="00842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E455EA">
        <w:rPr>
          <w:bCs/>
          <w:i/>
          <w:iCs/>
        </w:rPr>
        <w:t>обучающихся</w:t>
      </w:r>
      <w:proofErr w:type="gramEnd"/>
      <w:r w:rsidRPr="00E455EA">
        <w:rPr>
          <w:bCs/>
          <w:i/>
          <w:iCs/>
        </w:rPr>
        <w:t xml:space="preserve"> по дисциплине</w:t>
      </w:r>
    </w:p>
    <w:p w:rsidR="00B77775" w:rsidRPr="00B77775" w:rsidRDefault="00B77775" w:rsidP="0030689E">
      <w:pPr>
        <w:pStyle w:val="a5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B77775">
        <w:rPr>
          <w:rFonts w:ascii="Times New Roman" w:hAnsi="Times New Roman"/>
          <w:color w:val="000000"/>
          <w:sz w:val="24"/>
          <w:szCs w:val="24"/>
        </w:rPr>
        <w:t xml:space="preserve">Белова Е.Е.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Medicine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Illnesses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and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Their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Treatment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 = Медицина. </w:t>
      </w:r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Болезни и их лечение: Учеб</w:t>
      </w:r>
      <w:proofErr w:type="gramStart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.-</w:t>
      </w:r>
      <w:proofErr w:type="spellStart"/>
      <w:proofErr w:type="gram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метод.пособие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Нижний Новгород: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Мининский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ун-т, 2015</w:t>
      </w:r>
    </w:p>
    <w:p w:rsidR="00A221AE" w:rsidRPr="00B77775" w:rsidRDefault="00A221AE" w:rsidP="0030689E">
      <w:pPr>
        <w:pStyle w:val="a5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B77775">
        <w:rPr>
          <w:rFonts w:ascii="Times New Roman" w:hAnsi="Times New Roman"/>
          <w:sz w:val="24"/>
          <w:szCs w:val="24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B77775">
        <w:rPr>
          <w:rFonts w:ascii="Times New Roman" w:hAnsi="Times New Roman"/>
          <w:sz w:val="24"/>
          <w:szCs w:val="24"/>
          <w:lang w:val="en-US"/>
        </w:rPr>
        <w:t>B</w:t>
      </w:r>
      <w:r w:rsidRPr="00B77775">
        <w:rPr>
          <w:rFonts w:ascii="Times New Roman" w:hAnsi="Times New Roman"/>
          <w:sz w:val="24"/>
          <w:szCs w:val="24"/>
        </w:rPr>
        <w:t>. –</w:t>
      </w:r>
      <w:proofErr w:type="gramStart"/>
      <w:r w:rsidRPr="00B77775">
        <w:rPr>
          <w:rFonts w:ascii="Times New Roman" w:hAnsi="Times New Roman"/>
          <w:sz w:val="24"/>
          <w:szCs w:val="24"/>
        </w:rPr>
        <w:t>М.:</w:t>
      </w:r>
      <w:proofErr w:type="gramEnd"/>
      <w:r w:rsidRPr="00B7777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77775">
        <w:rPr>
          <w:rFonts w:ascii="Times New Roman" w:hAnsi="Times New Roman"/>
          <w:sz w:val="24"/>
          <w:szCs w:val="24"/>
        </w:rPr>
        <w:t>Астрель</w:t>
      </w:r>
      <w:proofErr w:type="spellEnd"/>
      <w:r w:rsidRPr="00B77775">
        <w:rPr>
          <w:rFonts w:ascii="Times New Roman" w:hAnsi="Times New Roman"/>
          <w:sz w:val="24"/>
          <w:szCs w:val="24"/>
        </w:rPr>
        <w:t>: ACT, 2005. - 238 с.</w:t>
      </w:r>
    </w:p>
    <w:p w:rsidR="00A221AE" w:rsidRPr="00B77775" w:rsidRDefault="00B77775" w:rsidP="0030689E">
      <w:pPr>
        <w:pStyle w:val="a5"/>
        <w:numPr>
          <w:ilvl w:val="0"/>
          <w:numId w:val="13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Гаврикова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</w:rPr>
        <w:t xml:space="preserve"> Ю.А.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Topical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</w:rPr>
        <w:t>vocabulary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(Тематический словарь): Учеб.-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метод</w:t>
      </w:r>
      <w:proofErr w:type="gramStart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.п</w:t>
      </w:r>
      <w:proofErr w:type="gram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особие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Нижний Новгород: </w:t>
      </w:r>
      <w:proofErr w:type="spellStart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>Мининский</w:t>
      </w:r>
      <w:proofErr w:type="spellEnd"/>
      <w:r w:rsidRPr="00B77775">
        <w:rPr>
          <w:rFonts w:ascii="Times New Roman" w:hAnsi="Times New Roman"/>
          <w:color w:val="000000"/>
          <w:sz w:val="24"/>
          <w:szCs w:val="24"/>
          <w:lang w:val="ru-RU"/>
        </w:rPr>
        <w:t xml:space="preserve"> ун-т, 2016</w:t>
      </w:r>
    </w:p>
    <w:p w:rsidR="00A221AE" w:rsidRPr="00E455EA" w:rsidRDefault="00A221AE" w:rsidP="00842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21AE" w:rsidRDefault="00A221AE" w:rsidP="002B4EC7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455EA">
        <w:rPr>
          <w:bCs/>
          <w:color w:val="000000"/>
          <w:spacing w:val="-2"/>
        </w:rPr>
        <w:t xml:space="preserve">Интернет-доступ </w:t>
      </w:r>
    </w:p>
    <w:p w:rsidR="002B4EC7" w:rsidRPr="002B4EC7" w:rsidRDefault="002B4EC7" w:rsidP="002B4EC7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proofErr w:type="spellStart"/>
      <w:r w:rsidRPr="002B4EC7">
        <w:rPr>
          <w:bCs/>
          <w:color w:val="000000"/>
          <w:spacing w:val="-2"/>
          <w:lang w:val="en-US"/>
        </w:rPr>
        <w:t>mininuniver</w:t>
      </w:r>
      <w:proofErr w:type="spellEnd"/>
      <w:r w:rsidRPr="002B4EC7">
        <w:rPr>
          <w:bCs/>
          <w:color w:val="000000"/>
          <w:spacing w:val="-2"/>
        </w:rPr>
        <w:t>.</w:t>
      </w:r>
      <w:proofErr w:type="spellStart"/>
      <w:r w:rsidRPr="002B4EC7">
        <w:rPr>
          <w:bCs/>
          <w:color w:val="000000"/>
          <w:spacing w:val="-2"/>
          <w:lang w:val="en-US"/>
        </w:rPr>
        <w:t>ru</w:t>
      </w:r>
      <w:proofErr w:type="spellEnd"/>
      <w:r w:rsidRPr="002B4EC7">
        <w:rPr>
          <w:bCs/>
          <w:color w:val="000000"/>
          <w:spacing w:val="-2"/>
        </w:rPr>
        <w:t>/</w:t>
      </w:r>
      <w:r w:rsidRPr="002B4EC7">
        <w:rPr>
          <w:bCs/>
          <w:color w:val="000000"/>
          <w:spacing w:val="-2"/>
          <w:lang w:val="en-US"/>
        </w:rPr>
        <w:t>course</w:t>
      </w:r>
      <w:r w:rsidRPr="002B4EC7">
        <w:rPr>
          <w:bCs/>
          <w:color w:val="000000"/>
          <w:spacing w:val="-2"/>
        </w:rPr>
        <w:t>/</w:t>
      </w:r>
      <w:r w:rsidRPr="002B4EC7">
        <w:rPr>
          <w:bCs/>
          <w:color w:val="000000"/>
          <w:spacing w:val="-2"/>
          <w:lang w:val="en-US"/>
        </w:rPr>
        <w:t>view</w:t>
      </w:r>
      <w:r w:rsidRPr="002B4EC7">
        <w:rPr>
          <w:bCs/>
          <w:color w:val="000000"/>
          <w:spacing w:val="-2"/>
        </w:rPr>
        <w:t>.</w:t>
      </w:r>
      <w:proofErr w:type="spellStart"/>
      <w:r w:rsidRPr="002B4EC7">
        <w:rPr>
          <w:bCs/>
          <w:color w:val="000000"/>
          <w:spacing w:val="-2"/>
          <w:lang w:val="en-US"/>
        </w:rPr>
        <w:t>php</w:t>
      </w:r>
      <w:proofErr w:type="spellEnd"/>
      <w:r w:rsidRPr="002B4EC7">
        <w:rPr>
          <w:bCs/>
          <w:color w:val="000000"/>
          <w:spacing w:val="-2"/>
        </w:rPr>
        <w:t>?</w:t>
      </w:r>
      <w:r w:rsidRPr="002B4EC7">
        <w:rPr>
          <w:bCs/>
          <w:color w:val="000000"/>
          <w:spacing w:val="-2"/>
          <w:lang w:val="en-US"/>
        </w:rPr>
        <w:t>id</w:t>
      </w:r>
      <w:r w:rsidRPr="002B4EC7">
        <w:rPr>
          <w:bCs/>
          <w:color w:val="000000"/>
          <w:spacing w:val="-2"/>
        </w:rPr>
        <w:t xml:space="preserve">=468 </w:t>
      </w:r>
      <w:r>
        <w:rPr>
          <w:bCs/>
          <w:color w:val="000000"/>
          <w:spacing w:val="-2"/>
        </w:rPr>
        <w:t>ЭУМК</w:t>
      </w:r>
      <w:r w:rsidRPr="002B4EC7">
        <w:t xml:space="preserve"> </w:t>
      </w:r>
      <w:r>
        <w:t xml:space="preserve">Практический курс английского </w:t>
      </w:r>
      <w:proofErr w:type="gramStart"/>
      <w:r>
        <w:t>языка  2</w:t>
      </w:r>
      <w:proofErr w:type="gramEnd"/>
      <w:r>
        <w:t xml:space="preserve"> курс, часть 1 Авторы: Белова Е.Е., </w:t>
      </w:r>
      <w:proofErr w:type="spellStart"/>
      <w:r>
        <w:t>Гаврикова</w:t>
      </w:r>
      <w:proofErr w:type="spellEnd"/>
      <w:r>
        <w:t xml:space="preserve"> Ю.А.</w:t>
      </w:r>
    </w:p>
    <w:p w:rsidR="002B4EC7" w:rsidRPr="002B4EC7" w:rsidRDefault="002B4EC7" w:rsidP="002B4EC7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proofErr w:type="spellStart"/>
      <w:r w:rsidRPr="002B4EC7">
        <w:rPr>
          <w:bCs/>
          <w:color w:val="000000"/>
          <w:spacing w:val="-2"/>
          <w:lang w:val="en-US"/>
        </w:rPr>
        <w:t>mininuniver</w:t>
      </w:r>
      <w:proofErr w:type="spellEnd"/>
      <w:r w:rsidRPr="002B4EC7">
        <w:rPr>
          <w:bCs/>
          <w:color w:val="000000"/>
          <w:spacing w:val="-2"/>
        </w:rPr>
        <w:t>.</w:t>
      </w:r>
      <w:proofErr w:type="spellStart"/>
      <w:r w:rsidRPr="002B4EC7">
        <w:rPr>
          <w:bCs/>
          <w:color w:val="000000"/>
          <w:spacing w:val="-2"/>
          <w:lang w:val="en-US"/>
        </w:rPr>
        <w:t>ru</w:t>
      </w:r>
      <w:proofErr w:type="spellEnd"/>
      <w:r w:rsidRPr="002B4EC7">
        <w:rPr>
          <w:bCs/>
          <w:color w:val="000000"/>
          <w:spacing w:val="-2"/>
        </w:rPr>
        <w:t>/</w:t>
      </w:r>
      <w:r w:rsidRPr="002B4EC7">
        <w:rPr>
          <w:bCs/>
          <w:color w:val="000000"/>
          <w:spacing w:val="-2"/>
          <w:lang w:val="en-US"/>
        </w:rPr>
        <w:t>course</w:t>
      </w:r>
      <w:r w:rsidRPr="002B4EC7">
        <w:rPr>
          <w:bCs/>
          <w:color w:val="000000"/>
          <w:spacing w:val="-2"/>
        </w:rPr>
        <w:t>/</w:t>
      </w:r>
      <w:r w:rsidRPr="002B4EC7">
        <w:rPr>
          <w:bCs/>
          <w:color w:val="000000"/>
          <w:spacing w:val="-2"/>
          <w:lang w:val="en-US"/>
        </w:rPr>
        <w:t>view</w:t>
      </w:r>
      <w:r w:rsidRPr="002B4EC7">
        <w:rPr>
          <w:bCs/>
          <w:color w:val="000000"/>
          <w:spacing w:val="-2"/>
        </w:rPr>
        <w:t>.</w:t>
      </w:r>
      <w:proofErr w:type="spellStart"/>
      <w:r w:rsidRPr="002B4EC7">
        <w:rPr>
          <w:bCs/>
          <w:color w:val="000000"/>
          <w:spacing w:val="-2"/>
          <w:lang w:val="en-US"/>
        </w:rPr>
        <w:t>php</w:t>
      </w:r>
      <w:proofErr w:type="spellEnd"/>
      <w:r w:rsidRPr="002B4EC7">
        <w:rPr>
          <w:bCs/>
          <w:color w:val="000000"/>
          <w:spacing w:val="-2"/>
        </w:rPr>
        <w:t>?</w:t>
      </w:r>
      <w:r w:rsidRPr="002B4EC7">
        <w:rPr>
          <w:bCs/>
          <w:color w:val="000000"/>
          <w:spacing w:val="-2"/>
          <w:lang w:val="en-US"/>
        </w:rPr>
        <w:t>id</w:t>
      </w:r>
      <w:r w:rsidRPr="002B4EC7">
        <w:rPr>
          <w:bCs/>
          <w:color w:val="000000"/>
          <w:spacing w:val="-2"/>
        </w:rPr>
        <w:t xml:space="preserve">=2205 </w:t>
      </w:r>
      <w:r>
        <w:rPr>
          <w:bCs/>
          <w:color w:val="000000"/>
          <w:spacing w:val="-2"/>
        </w:rPr>
        <w:t>ЭУМК</w:t>
      </w:r>
      <w:r w:rsidRPr="002B4EC7">
        <w:t xml:space="preserve"> </w:t>
      </w:r>
      <w:r>
        <w:t xml:space="preserve">Практический курс английского </w:t>
      </w:r>
      <w:proofErr w:type="gramStart"/>
      <w:r>
        <w:t>языка  2</w:t>
      </w:r>
      <w:proofErr w:type="gramEnd"/>
      <w:r>
        <w:t xml:space="preserve"> курс, часть 2 Авторы: Белова Е.Е., </w:t>
      </w:r>
      <w:proofErr w:type="spellStart"/>
      <w:r>
        <w:t>Гаврикова</w:t>
      </w:r>
      <w:proofErr w:type="spellEnd"/>
      <w:r>
        <w:t xml:space="preserve"> Ю.А.</w:t>
      </w:r>
    </w:p>
    <w:p w:rsidR="002B4EC7" w:rsidRPr="002B4EC7" w:rsidRDefault="002B4EC7" w:rsidP="002B4EC7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</w:p>
    <w:p w:rsidR="00A221AE" w:rsidRPr="00415C7C" w:rsidRDefault="00A221AE" w:rsidP="00842FD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221AE" w:rsidRPr="00CD37D9" w:rsidRDefault="00A221AE" w:rsidP="00842F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A221AE" w:rsidRDefault="00A221AE" w:rsidP="00842F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221AE" w:rsidRPr="00415C7C" w:rsidRDefault="00A221AE" w:rsidP="00842FD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A221AE" w:rsidRDefault="00A221AE" w:rsidP="00842F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221AE" w:rsidRPr="00E455EA" w:rsidRDefault="00A221AE" w:rsidP="00842FDF">
      <w:pPr>
        <w:spacing w:line="276" w:lineRule="auto"/>
        <w:ind w:firstLine="709"/>
        <w:jc w:val="both"/>
        <w:rPr>
          <w:bCs/>
        </w:rPr>
      </w:pPr>
      <w:r w:rsidRPr="00E455EA">
        <w:rPr>
          <w:bCs/>
        </w:rPr>
        <w:t>Реализация дисциплины требует наличия учебного кабинета.</w:t>
      </w:r>
    </w:p>
    <w:p w:rsidR="00A221AE" w:rsidRPr="00E455EA" w:rsidRDefault="00A221AE" w:rsidP="00842FDF">
      <w:pPr>
        <w:spacing w:line="276" w:lineRule="auto"/>
        <w:ind w:firstLine="709"/>
        <w:jc w:val="both"/>
      </w:pPr>
      <w:r w:rsidRPr="00E455EA">
        <w:rPr>
          <w:bCs/>
        </w:rPr>
        <w:t xml:space="preserve">Оборудование учебного кабинета: </w:t>
      </w:r>
      <w:r w:rsidRPr="00E455EA">
        <w:t>раздаточный материал, наглядные пособия, справочники, тесты.</w:t>
      </w:r>
    </w:p>
    <w:p w:rsidR="00A221AE" w:rsidRDefault="00A221AE" w:rsidP="00842FDF">
      <w:pPr>
        <w:spacing w:line="276" w:lineRule="auto"/>
        <w:ind w:firstLine="709"/>
        <w:jc w:val="both"/>
        <w:rPr>
          <w:sz w:val="28"/>
          <w:szCs w:val="28"/>
        </w:rPr>
      </w:pPr>
      <w:r w:rsidRPr="00E455EA">
        <w:rPr>
          <w:bCs/>
        </w:rPr>
        <w:t>Технические средства обучения: мультимедийное оборудование</w:t>
      </w:r>
      <w:r>
        <w:rPr>
          <w:bCs/>
          <w:sz w:val="28"/>
          <w:szCs w:val="28"/>
        </w:rPr>
        <w:t>.</w:t>
      </w:r>
    </w:p>
    <w:p w:rsidR="00A221AE" w:rsidRPr="00415C7C" w:rsidRDefault="00A221AE" w:rsidP="00842F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221AE" w:rsidRPr="00415C7C" w:rsidRDefault="00A221AE" w:rsidP="00842F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 xml:space="preserve">.2. Перечень информационных технологий для образовательного процесса, включая </w:t>
      </w:r>
      <w:r w:rsidRPr="00C2130E">
        <w:rPr>
          <w:bCs/>
          <w:i/>
        </w:rPr>
        <w:t>перечень программного обеспечения и информационных</w:t>
      </w:r>
      <w:r w:rsidRPr="00415C7C">
        <w:rPr>
          <w:bCs/>
          <w:i/>
        </w:rPr>
        <w:t xml:space="preserve"> справочных систем</w:t>
      </w:r>
    </w:p>
    <w:p w:rsidR="002B4EC7" w:rsidRPr="002B4EC7" w:rsidRDefault="002B4EC7" w:rsidP="002B4EC7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</w:rPr>
      </w:pPr>
      <w:r w:rsidRPr="002B4EC7">
        <w:rPr>
          <w:color w:val="000000"/>
        </w:rPr>
        <w:t>http://biblioclub.ru/ ЭБС «Университетская библиотека онлайн»</w:t>
      </w:r>
    </w:p>
    <w:p w:rsidR="00A10C53" w:rsidRPr="00E455EA" w:rsidRDefault="00A10C53" w:rsidP="00A10C53">
      <w:pPr>
        <w:pStyle w:val="1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longman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com</w:t>
      </w:r>
      <w:r w:rsidRPr="00E455EA">
        <w:rPr>
          <w:color w:val="000000"/>
        </w:rPr>
        <w:t>/</w:t>
      </w:r>
      <w:proofErr w:type="spellStart"/>
      <w:r w:rsidRPr="00E455EA">
        <w:rPr>
          <w:color w:val="000000"/>
          <w:lang w:val="en-US"/>
        </w:rPr>
        <w:t>totalenglish</w:t>
      </w:r>
      <w:proofErr w:type="spellEnd"/>
    </w:p>
    <w:p w:rsidR="00A10C53" w:rsidRPr="00E455EA" w:rsidRDefault="00A10C53" w:rsidP="00A10C53">
      <w:pPr>
        <w:pStyle w:val="1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cambrigde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A10C53" w:rsidRPr="00E455EA" w:rsidRDefault="00A10C53" w:rsidP="00A10C53">
      <w:pPr>
        <w:pStyle w:val="1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englishgrammarinuse</w:t>
      </w:r>
      <w:proofErr w:type="spellEnd"/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cambridge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4306B0" w:rsidRPr="002B4EC7" w:rsidRDefault="004306B0" w:rsidP="00842FD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0C0EB6" w:rsidRPr="00DB597C" w:rsidRDefault="005F51CA" w:rsidP="0094169E">
      <w:pPr>
        <w:spacing w:line="276" w:lineRule="auto"/>
        <w:jc w:val="center"/>
        <w:rPr>
          <w:b/>
        </w:rPr>
      </w:pPr>
      <w:r>
        <w:rPr>
          <w:b/>
        </w:rPr>
        <w:br w:type="page"/>
      </w:r>
      <w:r w:rsidR="000C0EB6">
        <w:rPr>
          <w:b/>
        </w:rPr>
        <w:lastRenderedPageBreak/>
        <w:t>5.2</w:t>
      </w:r>
      <w:r w:rsidR="000C0EB6" w:rsidRPr="00DB597C">
        <w:rPr>
          <w:b/>
        </w:rPr>
        <w:t>. ПРОГРАММА ДИСЦИПЛИНЫ</w:t>
      </w:r>
    </w:p>
    <w:p w:rsidR="00681B51" w:rsidRPr="004641AD" w:rsidRDefault="00681B51" w:rsidP="001A6CB3">
      <w:pPr>
        <w:spacing w:line="276" w:lineRule="auto"/>
        <w:jc w:val="center"/>
        <w:rPr>
          <w:b/>
          <w:bCs/>
        </w:rPr>
      </w:pPr>
      <w:r w:rsidRPr="004641AD">
        <w:rPr>
          <w:rFonts w:ascii="Times New Roman CYR" w:hAnsi="Times New Roman CYR" w:cs="Times New Roman CYR"/>
          <w:b/>
          <w:bCs/>
        </w:rPr>
        <w:t>«</w:t>
      </w:r>
      <w:r w:rsidR="00595549">
        <w:rPr>
          <w:b/>
        </w:rPr>
        <w:t>Коммуникативный п</w:t>
      </w:r>
      <w:r w:rsidRPr="004641AD">
        <w:rPr>
          <w:b/>
        </w:rPr>
        <w:t>рактикум</w:t>
      </w:r>
      <w:r w:rsidR="00150A91">
        <w:rPr>
          <w:b/>
        </w:rPr>
        <w:t xml:space="preserve"> АЯ</w:t>
      </w:r>
      <w:r w:rsidRPr="004641AD">
        <w:rPr>
          <w:b/>
          <w:bCs/>
        </w:rPr>
        <w:t>»</w:t>
      </w:r>
    </w:p>
    <w:p w:rsidR="006A455A" w:rsidRDefault="00681B51" w:rsidP="00853FD1">
      <w:pPr>
        <w:pStyle w:val="Standard"/>
        <w:tabs>
          <w:tab w:val="left" w:pos="720"/>
        </w:tabs>
        <w:spacing w:after="0"/>
        <w:jc w:val="both"/>
        <w:rPr>
          <w:rFonts w:ascii="Times New Roman" w:eastAsia="SimSun" w:hAnsi="Times New Roman"/>
          <w:sz w:val="24"/>
          <w:szCs w:val="24"/>
        </w:rPr>
      </w:pPr>
      <w:r w:rsidRPr="00DB597C">
        <w:rPr>
          <w:b/>
          <w:bCs/>
        </w:rPr>
        <w:t>1</w:t>
      </w:r>
      <w:r w:rsidR="006A455A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Курс «Коммуникативный практикум английского языка» предназначен для студентов направления подготовки «Педагогическое образование (с двумя профилями подготовки)» профиль подготовки: «Иностранный (английский) язык и </w:t>
      </w:r>
      <w:r w:rsidR="00A40F8C">
        <w:rPr>
          <w:rFonts w:ascii="Times New Roman" w:eastAsia="SimSun" w:hAnsi="Times New Roman"/>
          <w:sz w:val="24"/>
          <w:szCs w:val="24"/>
        </w:rPr>
        <w:t>Начальное образование</w:t>
      </w:r>
      <w:r>
        <w:rPr>
          <w:rFonts w:ascii="Times New Roman" w:eastAsia="SimSun" w:hAnsi="Times New Roman"/>
          <w:sz w:val="24"/>
          <w:szCs w:val="24"/>
        </w:rPr>
        <w:t>» очной формы обучения.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В содержании курса реализованы требования </w:t>
      </w:r>
      <w:proofErr w:type="spellStart"/>
      <w:r>
        <w:rPr>
          <w:rFonts w:ascii="Times New Roman" w:eastAsia="SimSun" w:hAnsi="Times New Roman"/>
          <w:sz w:val="24"/>
          <w:szCs w:val="24"/>
        </w:rPr>
        <w:t>балльно</w:t>
      </w:r>
      <w:proofErr w:type="spellEnd"/>
      <w:r>
        <w:rPr>
          <w:rFonts w:ascii="Times New Roman" w:eastAsia="SimSun" w:hAnsi="Times New Roman"/>
          <w:sz w:val="24"/>
          <w:szCs w:val="24"/>
        </w:rPr>
        <w:t xml:space="preserve">-рейтинговой системы, </w:t>
      </w:r>
      <w:proofErr w:type="spellStart"/>
      <w:r>
        <w:rPr>
          <w:rFonts w:ascii="Times New Roman" w:eastAsia="SimSun" w:hAnsi="Times New Roman"/>
          <w:sz w:val="24"/>
          <w:szCs w:val="24"/>
        </w:rPr>
        <w:t>деятельностного</w:t>
      </w:r>
      <w:proofErr w:type="spellEnd"/>
      <w:r>
        <w:rPr>
          <w:rFonts w:ascii="Times New Roman" w:eastAsia="SimSun" w:hAnsi="Times New Roman"/>
          <w:sz w:val="24"/>
          <w:szCs w:val="24"/>
        </w:rPr>
        <w:t>, и личностно-ориентированного подходов к обучению бакалавров. Дисциплина изучается на 2 курсе, в</w:t>
      </w:r>
      <w:r w:rsidR="0073196F">
        <w:rPr>
          <w:rFonts w:ascii="Times New Roman" w:eastAsia="SimSun" w:hAnsi="Times New Roman"/>
          <w:sz w:val="24"/>
          <w:szCs w:val="24"/>
        </w:rPr>
        <w:t xml:space="preserve"> 4</w:t>
      </w:r>
      <w:r>
        <w:rPr>
          <w:rFonts w:ascii="Times New Roman" w:eastAsia="SimSun" w:hAnsi="Times New Roman"/>
          <w:sz w:val="24"/>
          <w:szCs w:val="24"/>
        </w:rPr>
        <w:t xml:space="preserve"> семестре.  Форма итоговой аттестации: контрольная работа.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дисциплина: «Иностранный язык», «Практика устной и письменной речи АЯ (1)».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Дисциплины, для которых данная дисциплина является предшествующей: «Комплексный курс английского языка» на последующих курсах, «Теоретическая фонетика английского языка»,  «История английского языка», «Теоретическая грамматика английского языка», «Лексикология английского языка», «Стилистика», «Практикум по культуре речевого общения» и другие.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</w:rPr>
        <w:t>– создание условий для подготовки специалистов иноязычной речевой деятельности чтению профессиональной литературы, выражения своих мыслей и мнения в межличностном и деловом общении на иностранном языке, формирования отношения к иностранным языкам как средству сохранения и обогащения исторических, научных и культурных ценностей и как средству ведения диалога.</w:t>
      </w: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  <w:r>
        <w:rPr>
          <w:rFonts w:ascii="Times New Roman" w:eastAsia="Times New Roman" w:hAnsi="Times New Roman"/>
          <w:spacing w:val="3"/>
          <w:sz w:val="24"/>
          <w:szCs w:val="24"/>
        </w:rPr>
        <w:t xml:space="preserve"> формировать у студентов коммуникативных умений, состоящих в понимании и продуцировании высказываний на иностранном языке в пределах тематики повседневного и профессионального общения с учетом специфики коммуникации специалистов в области иностранного языка, а также национально-культурных особенностей стран изучаемого языка. Ознакомить студентов с рациональными приемами  овладения иностранным языком с целью самостоятельного совершенствования в нем.</w:t>
      </w: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4. Образовательные результаты</w:t>
      </w: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07"/>
        <w:gridCol w:w="2038"/>
        <w:gridCol w:w="1279"/>
        <w:gridCol w:w="2266"/>
        <w:gridCol w:w="1299"/>
        <w:gridCol w:w="1958"/>
      </w:tblGrid>
      <w:tr w:rsidR="00472C0F" w:rsidRPr="00DB597C" w:rsidTr="00C13058">
        <w:trPr>
          <w:trHeight w:val="385"/>
        </w:trPr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0F" w:rsidRPr="00DB597C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1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0F" w:rsidRPr="00DB597C" w:rsidRDefault="00472C0F" w:rsidP="00853FD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0F" w:rsidRPr="00430E51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0F" w:rsidRPr="00DB597C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0F" w:rsidRDefault="00472C0F" w:rsidP="00853F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472C0F" w:rsidRPr="00430E51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0F" w:rsidRPr="00DB597C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72C0F" w:rsidRPr="00DB597C" w:rsidTr="00C13058">
        <w:trPr>
          <w:trHeight w:val="3749"/>
        </w:trPr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2C0F" w:rsidRPr="00683B62" w:rsidRDefault="00472C0F" w:rsidP="00853FD1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lastRenderedPageBreak/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2C0F" w:rsidRPr="00683B62" w:rsidRDefault="00472C0F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472C0F" w:rsidRPr="00683B62" w:rsidRDefault="00472C0F" w:rsidP="00853FD1">
            <w:pPr>
              <w:spacing w:line="276" w:lineRule="auto"/>
              <w:jc w:val="both"/>
            </w:pPr>
          </w:p>
          <w:p w:rsidR="00472C0F" w:rsidRPr="00683B62" w:rsidRDefault="00472C0F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472C0F" w:rsidRPr="00683B62" w:rsidRDefault="00472C0F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  <w:r w:rsidRPr="005B360A">
              <w:rPr>
                <w:color w:val="0070C0"/>
              </w:rPr>
              <w:t>ОР.1-</w:t>
            </w:r>
            <w:r w:rsidR="007E548C">
              <w:rPr>
                <w:color w:val="0070C0"/>
              </w:rPr>
              <w:t>2</w:t>
            </w:r>
            <w:r w:rsidRPr="005B360A">
              <w:rPr>
                <w:color w:val="0070C0"/>
              </w:rPr>
              <w:t>-1</w:t>
            </w: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</w:pPr>
            <w:r w:rsidRPr="005B360A">
              <w:t xml:space="preserve">Демонстрирует способность формировать у </w:t>
            </w:r>
            <w:proofErr w:type="gramStart"/>
            <w:r w:rsidRPr="005B360A">
              <w:t>обучающихся</w:t>
            </w:r>
            <w:proofErr w:type="gramEnd"/>
            <w:r w:rsidRPr="005B360A">
              <w:t xml:space="preserve"> умения применения в практике устной</w:t>
            </w:r>
          </w:p>
          <w:p w:rsidR="00472C0F" w:rsidRPr="005B360A" w:rsidRDefault="00472C0F" w:rsidP="00853FD1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5B360A">
              <w:t>и письменной речи норм современного литературного русского/иностранного языка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0F" w:rsidRPr="00683B62" w:rsidRDefault="00472C0F" w:rsidP="00853FD1">
            <w:pPr>
              <w:autoSpaceDE w:val="0"/>
              <w:autoSpaceDN w:val="0"/>
              <w:adjustRightInd w:val="0"/>
              <w:spacing w:line="276" w:lineRule="auto"/>
            </w:pPr>
            <w:r>
              <w:t>УК-4.1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0F" w:rsidRPr="009D5C71" w:rsidRDefault="00472C0F" w:rsidP="00853FD1">
            <w:pPr>
              <w:spacing w:line="276" w:lineRule="auto"/>
              <w:jc w:val="both"/>
              <w:rPr>
                <w:sz w:val="22"/>
                <w:szCs w:val="22"/>
              </w:rPr>
            </w:pPr>
          </w:p>
          <w:p w:rsidR="00472C0F" w:rsidRPr="00420241" w:rsidRDefault="00472C0F" w:rsidP="00853FD1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>
              <w:rPr>
                <w:sz w:val="22"/>
                <w:szCs w:val="22"/>
              </w:rPr>
              <w:t>практико-ориентированное</w:t>
            </w:r>
            <w:r w:rsidRPr="009D5C71">
              <w:rPr>
                <w:sz w:val="22"/>
                <w:szCs w:val="22"/>
              </w:rPr>
              <w:t xml:space="preserve"> задание</w:t>
            </w:r>
          </w:p>
        </w:tc>
      </w:tr>
    </w:tbl>
    <w:p w:rsidR="006A455A" w:rsidRDefault="006A455A" w:rsidP="00C13058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p w:rsidR="00C13058" w:rsidRDefault="00C13058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2"/>
        <w:gridCol w:w="853"/>
        <w:gridCol w:w="852"/>
        <w:gridCol w:w="1418"/>
        <w:gridCol w:w="1238"/>
        <w:gridCol w:w="1167"/>
      </w:tblGrid>
      <w:tr w:rsidR="006C3A37" w:rsidRPr="00A51EE6" w:rsidTr="00853FD1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C3A37" w:rsidRPr="00A51EE6" w:rsidTr="00853FD1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Default="006C3A37" w:rsidP="00853FD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6C3A37" w:rsidRPr="00A51EE6" w:rsidTr="00853FD1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6C3A37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Раздел 1.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841963">
              <w:rPr>
                <w:rFonts w:ascii="Times New Roman CYR" w:hAnsi="Times New Roman CYR" w:cs="Times New Roman CYR"/>
                <w:bCs/>
              </w:rPr>
              <w:t>Sports</w:t>
            </w:r>
            <w:proofErr w:type="spellEnd"/>
            <w:r w:rsidR="00841963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841963">
              <w:rPr>
                <w:rFonts w:ascii="Times New Roman CYR" w:hAnsi="Times New Roman CYR" w:cs="Times New Roman CYR"/>
                <w:bCs/>
              </w:rPr>
              <w:t>and</w:t>
            </w:r>
            <w:proofErr w:type="spellEnd"/>
            <w:r w:rsidR="00841963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841963">
              <w:rPr>
                <w:rFonts w:ascii="Times New Roman CYR" w:hAnsi="Times New Roman CYR" w:cs="Times New Roman CYR"/>
                <w:bCs/>
              </w:rPr>
              <w:t>games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7E08B9" w:rsidRDefault="006E0C34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A23DE7" w:rsidRDefault="00061968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A23DE7" w:rsidRDefault="00B359E1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A05C63" w:rsidP="00077851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r w:rsidR="00841963" w:rsidRPr="00A40F8C">
              <w:rPr>
                <w:lang w:val="en-US"/>
              </w:rPr>
              <w:t>What makes people fit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7348C6" w:rsidRDefault="006E0C34" w:rsidP="00853FD1">
            <w:pPr>
              <w:spacing w:line="276" w:lineRule="auto"/>
              <w:ind w:left="-108" w:right="33" w:firstLine="108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061968" w:rsidP="00077851">
            <w:pPr>
              <w:spacing w:line="276" w:lineRule="auto"/>
              <w:ind w:left="-108" w:right="33" w:firstLine="108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B359E1" w:rsidP="00853FD1">
            <w:pPr>
              <w:spacing w:line="276" w:lineRule="auto"/>
              <w:ind w:left="-108" w:right="33" w:firstLine="108"/>
              <w:jc w:val="center"/>
            </w:pPr>
            <w: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DE7DD8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Pr="00DE7DD8">
              <w:rPr>
                <w:lang w:val="en-US"/>
              </w:rPr>
              <w:t xml:space="preserve"> </w:t>
            </w:r>
            <w:r w:rsidR="002D1AD2" w:rsidRPr="00A40F8C">
              <w:rPr>
                <w:lang w:val="en-US"/>
              </w:rPr>
              <w:t>Popular sports in England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116FCE" w:rsidRDefault="006E0C34" w:rsidP="00853FD1">
            <w:pPr>
              <w:spacing w:line="276" w:lineRule="auto"/>
              <w:ind w:left="-108" w:right="33" w:firstLine="108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061968" w:rsidP="00077851">
            <w:pPr>
              <w:spacing w:line="276" w:lineRule="auto"/>
              <w:ind w:left="-108" w:right="33" w:firstLine="108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B359E1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9F1D17">
            <w:pPr>
              <w:spacing w:line="276" w:lineRule="auto"/>
            </w:pPr>
            <w:r>
              <w:t>2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Pr="00A40F8C">
              <w:rPr>
                <w:lang w:val="en-US"/>
              </w:rPr>
              <w:t xml:space="preserve"> </w:t>
            </w:r>
            <w:r w:rsidR="005E67AB" w:rsidRPr="00A40F8C">
              <w:rPr>
                <w:lang w:val="en-US"/>
              </w:rPr>
              <w:t>Team or individual sports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7348C6" w:rsidRDefault="006E0C34" w:rsidP="00077851">
            <w:pPr>
              <w:spacing w:line="276" w:lineRule="auto"/>
              <w:ind w:left="-108" w:right="33" w:firstLine="108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061968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46234C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9F1D17">
            <w:pPr>
              <w:spacing w:line="276" w:lineRule="auto"/>
            </w:pPr>
            <w:r>
              <w:t>1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4F1DD4" w:rsidP="00853FD1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>
              <w:rPr>
                <w:rFonts w:ascii="Times New Roman CYR" w:hAnsi="Times New Roman CYR" w:cs="Times New Roman CYR"/>
                <w:bCs/>
              </w:rPr>
              <w:t>Раздел</w:t>
            </w:r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 xml:space="preserve"> 2. </w:t>
            </w:r>
            <w:proofErr w:type="spellStart"/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>Lookig</w:t>
            </w:r>
            <w:proofErr w:type="spellEnd"/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 xml:space="preserve"> at the map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7348C6" w:rsidRDefault="006E0C34" w:rsidP="00077851">
            <w:pPr>
              <w:spacing w:line="276" w:lineRule="auto"/>
              <w:ind w:left="-108" w:right="33" w:firstLine="108"/>
            </w:pPr>
            <w: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46234C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9F1D17">
            <w:pPr>
              <w:spacing w:line="276" w:lineRule="auto"/>
            </w:pPr>
            <w:r>
              <w:t>5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425F50" w:rsidRDefault="006C3A37" w:rsidP="00853FD1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="00CC0047">
              <w:rPr>
                <w:rFonts w:ascii="Times New Roman CYR" w:hAnsi="Times New Roman CYR" w:cs="Times New Roman CYR"/>
                <w:bCs/>
              </w:rPr>
              <w:t xml:space="preserve">2.1 </w:t>
            </w:r>
            <w:proofErr w:type="spellStart"/>
            <w:r w:rsidR="00CC0047">
              <w:rPr>
                <w:rFonts w:ascii="Times New Roman CYR" w:hAnsi="Times New Roman CYR" w:cs="Times New Roman CYR"/>
                <w:bCs/>
              </w:rPr>
              <w:t>The</w:t>
            </w:r>
            <w:proofErr w:type="spellEnd"/>
            <w:r w:rsidR="00CC0047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CC0047">
              <w:rPr>
                <w:rFonts w:ascii="Times New Roman CYR" w:hAnsi="Times New Roman CYR" w:cs="Times New Roman CYR"/>
                <w:bCs/>
              </w:rPr>
              <w:t>British</w:t>
            </w:r>
            <w:proofErr w:type="spellEnd"/>
            <w:r w:rsidR="00CC0047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CC0047">
              <w:rPr>
                <w:rFonts w:ascii="Times New Roman CYR" w:hAnsi="Times New Roman CYR" w:cs="Times New Roman CYR"/>
                <w:bCs/>
              </w:rPr>
              <w:t>Isles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7348C6" w:rsidRDefault="00DB1800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46234C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6C3A37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CC0047" w:rsidRDefault="00CC004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2.2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Borders</w:t>
            </w:r>
            <w:proofErr w:type="spellEnd"/>
            <w:r w:rsidR="004817AA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and</w:t>
            </w:r>
            <w:proofErr w:type="spellEnd"/>
            <w:r w:rsidR="004817AA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boundaries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8E1439" w:rsidRDefault="00DB1800" w:rsidP="00853FD1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46234C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A05C63" w:rsidP="00853FD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425F50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>2.</w:t>
            </w:r>
            <w:r w:rsidR="004817AA">
              <w:rPr>
                <w:rFonts w:ascii="Times New Roman CYR" w:hAnsi="Times New Roman CYR" w:cs="Times New Roman CYR"/>
                <w:bCs/>
              </w:rPr>
              <w:t xml:space="preserve">3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Geography</w:t>
            </w:r>
            <w:proofErr w:type="spellEnd"/>
            <w:r w:rsidR="004817AA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of</w:t>
            </w:r>
            <w:proofErr w:type="spellEnd"/>
            <w:r w:rsidR="004817AA"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 w:rsidR="004817AA">
              <w:rPr>
                <w:rFonts w:ascii="Times New Roman CYR" w:hAnsi="Times New Roman CYR" w:cs="Times New Roman CYR"/>
                <w:bCs/>
              </w:rPr>
              <w:t>Russia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7348C6" w:rsidRDefault="00DB1800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6C3A37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46234C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1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280655" w:rsidRDefault="00280655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Раздел 3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Travelling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23DE7" w:rsidRDefault="00DB1800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F82D22" w:rsidRDefault="00F82D22" w:rsidP="00853FD1">
            <w:pPr>
              <w:spacing w:line="276" w:lineRule="auto"/>
              <w:ind w:left="-108" w:right="33" w:firstLine="108"/>
              <w:jc w:val="center"/>
            </w:pPr>
            <w: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5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6C3A37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="00280655" w:rsidRPr="00A40F8C">
              <w:rPr>
                <w:rFonts w:ascii="Times New Roman CYR" w:hAnsi="Times New Roman CYR" w:cs="Times New Roman CYR"/>
                <w:bCs/>
                <w:lang w:val="en-US"/>
              </w:rPr>
              <w:t xml:space="preserve">3.1 </w:t>
            </w:r>
            <w:r w:rsidR="00BE5142" w:rsidRPr="00A40F8C">
              <w:rPr>
                <w:rFonts w:ascii="Times New Roman CYR" w:hAnsi="Times New Roman CYR" w:cs="Times New Roman CYR"/>
                <w:bCs/>
                <w:lang w:val="en-US"/>
              </w:rPr>
              <w:t>Different means of travel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40F8C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23DE7" w:rsidRDefault="00DB1800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F82D22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3</w:t>
            </w:r>
          </w:p>
        </w:tc>
      </w:tr>
      <w:tr w:rsidR="006C3A37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425F50" w:rsidRDefault="006C3A37" w:rsidP="00853FD1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="0018778B">
              <w:rPr>
                <w:rFonts w:ascii="Times New Roman CYR" w:hAnsi="Times New Roman CYR" w:cs="Times New Roman CYR"/>
                <w:bCs/>
              </w:rPr>
              <w:t>3.2</w:t>
            </w:r>
            <w:r w:rsidRPr="00DE7DD8">
              <w:rPr>
                <w:lang w:val="en-US"/>
              </w:rPr>
              <w:t xml:space="preserve"> </w:t>
            </w:r>
            <w:proofErr w:type="spellStart"/>
            <w:r w:rsidR="00BE5142">
              <w:t>Cross-cultural</w:t>
            </w:r>
            <w:proofErr w:type="spellEnd"/>
            <w:r w:rsidR="00BE5142">
              <w:t xml:space="preserve"> </w:t>
            </w:r>
            <w:proofErr w:type="spellStart"/>
            <w:r w:rsidR="0018778B">
              <w:t>differences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23DE7" w:rsidRDefault="00DB1800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6C3A37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7E118B" w:rsidRDefault="00A05C63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6C3A37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425F50" w:rsidRDefault="006C3A37" w:rsidP="00853FD1">
            <w:pPr>
              <w:autoSpaceDE w:val="0"/>
              <w:autoSpaceDN w:val="0"/>
              <w:adjustRightInd w:val="0"/>
              <w:spacing w:line="276" w:lineRule="auto"/>
            </w:pPr>
            <w:r>
              <w:t>Раздел</w:t>
            </w:r>
            <w:r w:rsidR="0018778B">
              <w:t xml:space="preserve"> 4.</w:t>
            </w:r>
            <w:r w:rsidR="00091E3F">
              <w:t xml:space="preserve"> </w:t>
            </w:r>
            <w:proofErr w:type="spellStart"/>
            <w:r w:rsidR="00091E3F">
              <w:t>Leisure</w:t>
            </w:r>
            <w:proofErr w:type="spellEnd"/>
            <w:r w:rsidR="00091E3F">
              <w:t xml:space="preserve"> </w:t>
            </w:r>
            <w:proofErr w:type="spellStart"/>
            <w:r w:rsidR="00091E3F">
              <w:t>time</w:t>
            </w:r>
            <w:proofErr w:type="spellEnd"/>
            <w:r w:rsidR="0018778B">
              <w:t xml:space="preserve"> </w:t>
            </w:r>
            <w:r>
              <w:rPr>
                <w:spacing w:val="3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A23DE7" w:rsidRDefault="00DB1800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2438D5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F82D22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A23DE7" w:rsidRDefault="00A05C63" w:rsidP="00853FD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6C3A37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425F50" w:rsidRDefault="006C3A37" w:rsidP="00853FD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37" w:rsidRPr="00BC2102" w:rsidRDefault="006C3A37" w:rsidP="00853FD1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BC2102" w:rsidRDefault="006C3A37" w:rsidP="00853FD1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BC2102" w:rsidRDefault="006C3A37" w:rsidP="001B7372">
            <w:pPr>
              <w:spacing w:line="276" w:lineRule="auto"/>
              <w:ind w:left="-108" w:right="33" w:firstLine="108"/>
              <w:rPr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37" w:rsidRPr="00BC2102" w:rsidRDefault="006C3A37" w:rsidP="00853FD1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6C3A37" w:rsidRPr="007F7BDF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51EE6" w:rsidRDefault="00091E3F" w:rsidP="00853FD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Контроль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23DE7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D83844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102868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8E143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593A9E" w:rsidRDefault="00954136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50"/>
                <w:sz w:val="22"/>
                <w:szCs w:val="22"/>
              </w:rPr>
            </w:pPr>
            <w:r w:rsidRPr="00864E30">
              <w:rPr>
                <w:color w:val="000000" w:themeColor="text1"/>
                <w:sz w:val="22"/>
                <w:szCs w:val="22"/>
              </w:rPr>
              <w:t>18</w:t>
            </w:r>
          </w:p>
        </w:tc>
      </w:tr>
      <w:tr w:rsidR="006C3A37" w:rsidRPr="007F7BDF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A51EE6" w:rsidRDefault="006C3A37" w:rsidP="00853FD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347649" w:rsidRDefault="006C3A37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37" w:rsidRPr="00347649" w:rsidRDefault="00DD4E1F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  <w:r w:rsidRPr="00864E30">
              <w:rPr>
                <w:sz w:val="22"/>
                <w:szCs w:val="22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347649" w:rsidRDefault="00442962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347649" w:rsidRDefault="001B7372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44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3A37" w:rsidRPr="008E1439" w:rsidRDefault="00DD4E1F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108</w:t>
            </w:r>
          </w:p>
        </w:tc>
      </w:tr>
    </w:tbl>
    <w:p w:rsidR="00C13058" w:rsidRDefault="00C13058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6A455A" w:rsidRDefault="006A455A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1. Методы демонстрации и иллюстраций</w:t>
      </w:r>
    </w:p>
    <w:p w:rsidR="006A455A" w:rsidRDefault="006A455A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2. Спарринг-партнерство</w:t>
      </w:r>
    </w:p>
    <w:p w:rsidR="006A455A" w:rsidRDefault="006A455A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3. Работа в малых группах</w:t>
      </w:r>
    </w:p>
    <w:p w:rsidR="006A455A" w:rsidRDefault="006A455A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4. Обучающие игры (ролевые игры, имитации, деловые игры)</w:t>
      </w:r>
    </w:p>
    <w:p w:rsidR="006A455A" w:rsidRDefault="006A455A" w:rsidP="00853FD1">
      <w:pPr>
        <w:pStyle w:val="Standard"/>
        <w:spacing w:after="0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5. Исследовательский метод</w:t>
      </w:r>
    </w:p>
    <w:p w:rsidR="006A455A" w:rsidRDefault="006A455A" w:rsidP="00853FD1">
      <w:pPr>
        <w:pStyle w:val="Standard"/>
        <w:tabs>
          <w:tab w:val="left" w:pos="1328"/>
        </w:tabs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ab/>
      </w: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Рейтинг-план дисциплины</w:t>
      </w: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Рейтинг-план </w:t>
      </w:r>
    </w:p>
    <w:tbl>
      <w:tblPr>
        <w:tblW w:w="0" w:type="auto"/>
        <w:tblInd w:w="-22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9"/>
        <w:gridCol w:w="1089"/>
        <w:gridCol w:w="2372"/>
        <w:gridCol w:w="1805"/>
        <w:gridCol w:w="1060"/>
        <w:gridCol w:w="1209"/>
        <w:gridCol w:w="919"/>
        <w:gridCol w:w="1007"/>
      </w:tblGrid>
      <w:tr w:rsidR="006A455A" w:rsidTr="00853FD1">
        <w:trPr>
          <w:trHeight w:val="600"/>
        </w:trPr>
        <w:tc>
          <w:tcPr>
            <w:tcW w:w="42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08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372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0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6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0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2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Баллы </w:t>
            </w:r>
          </w:p>
        </w:tc>
      </w:tr>
      <w:tr w:rsidR="006A455A" w:rsidTr="00853FD1">
        <w:trPr>
          <w:trHeight w:val="300"/>
        </w:trPr>
        <w:tc>
          <w:tcPr>
            <w:tcW w:w="42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snapToGrid w:val="0"/>
            </w:pPr>
          </w:p>
        </w:tc>
        <w:tc>
          <w:tcPr>
            <w:tcW w:w="108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snapToGrid w:val="0"/>
            </w:pPr>
          </w:p>
        </w:tc>
        <w:tc>
          <w:tcPr>
            <w:tcW w:w="237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snapToGrid w:val="0"/>
            </w:pPr>
          </w:p>
        </w:tc>
        <w:tc>
          <w:tcPr>
            <w:tcW w:w="180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snapToGrid w:val="0"/>
            </w:pPr>
          </w:p>
        </w:tc>
        <w:tc>
          <w:tcPr>
            <w:tcW w:w="106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snapToGrid w:val="0"/>
            </w:pPr>
          </w:p>
        </w:tc>
        <w:tc>
          <w:tcPr>
            <w:tcW w:w="120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snapToGrid w:val="0"/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A455A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1-2-1</w:t>
            </w:r>
          </w:p>
          <w:p w:rsidR="00CB59B2" w:rsidRDefault="00CB59B2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E46C14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Самосто</w:t>
            </w:r>
            <w:r w:rsidR="00BB6BA8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тельная</w:t>
            </w:r>
            <w:r w:rsidR="00BB6BA8">
              <w:rPr>
                <w:rFonts w:ascii="Times New Roman" w:eastAsia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BB6BA8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</w:t>
            </w:r>
            <w:r w:rsidR="00494F78">
              <w:rPr>
                <w:rFonts w:ascii="Times New Roman" w:eastAsia="Times New Roman" w:hAnsi="Times New Roman"/>
                <w:sz w:val="24"/>
                <w:szCs w:val="24"/>
              </w:rPr>
              <w:t>-ориентированное</w:t>
            </w:r>
            <w:r w:rsidR="006A455A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9-14</w:t>
            </w: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6A455A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6A455A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6A455A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494F78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Практико-ориентированное</w:t>
            </w:r>
            <w:r w:rsidR="006A455A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задание</w:t>
            </w: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6A455A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6A455A" w:rsidRDefault="006A455A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6A455A" w:rsidRDefault="006A455A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6A455A" w:rsidRDefault="006A455A" w:rsidP="00C12277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shd w:val="clear" w:color="auto" w:fill="00FFFF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A455A" w:rsidRDefault="006A455A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A455A" w:rsidRDefault="006A455A" w:rsidP="00853FD1">
      <w:pPr>
        <w:pStyle w:val="Standard"/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   </w:t>
      </w:r>
      <w:r w:rsidRPr="003209D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Сиполс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,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В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Develop Your Reading Skills.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Comprehention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and Translation Practice=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Обучение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чтению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и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переводу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(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английский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язык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)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учебное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/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В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Сиполс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 - 3-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изд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.,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стереотип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-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Москва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Издательство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«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Флинта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», 2016. - 373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с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</w:t>
      </w:r>
      <w:hyperlink r:id="rId17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http://biblioclub.ru/index.php?page=book&amp;id=84903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</w:t>
      </w:r>
    </w:p>
    <w:p w:rsidR="006A455A" w:rsidRDefault="006A455A" w:rsidP="00853FD1">
      <w:pPr>
        <w:pStyle w:val="Standard"/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296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 Английский язык. Стратегии понимания текста : учебное пособие : в 2 ч. / Е.Б.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Карневская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, А.В. Бенедиктович, Н.А. Павлович и др. ; под общ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ед. Е.Б.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Карневской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- 3-е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перераб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- Минск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Вышэйшая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школа, 2013. - Ч. 1. - 320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в кн. - ISBN 978-985-06-2168-9 (ч. 1). </w:t>
      </w:r>
      <w:hyperlink r:id="rId18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http://biblioclub.ru/index.php?page=book&amp;id=144362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</w:t>
      </w:r>
    </w:p>
    <w:p w:rsidR="006A455A" w:rsidRDefault="006A455A" w:rsidP="00853FD1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389"/>
        <w:rPr>
          <w:bCs/>
          <w:i/>
          <w:iCs/>
        </w:rPr>
      </w:pPr>
      <w:r>
        <w:rPr>
          <w:bCs/>
          <w:iCs/>
        </w:rPr>
        <w:t>3. Английский язык. Стратегии понимания текста : учебное пособие : в 2 ч. / Е.Б. </w:t>
      </w:r>
      <w:proofErr w:type="spellStart"/>
      <w:r>
        <w:rPr>
          <w:bCs/>
          <w:iCs/>
        </w:rPr>
        <w:t>Карневская</w:t>
      </w:r>
      <w:proofErr w:type="spellEnd"/>
      <w:r>
        <w:rPr>
          <w:bCs/>
          <w:iCs/>
        </w:rPr>
        <w:t>, В.М. Федосеева, З.Д. Курочкина, Н.И. Малиновская ; под общ</w:t>
      </w:r>
      <w:proofErr w:type="gramStart"/>
      <w:r>
        <w:rPr>
          <w:bCs/>
          <w:iCs/>
        </w:rPr>
        <w:t>.</w:t>
      </w:r>
      <w:proofErr w:type="gramEnd"/>
      <w:r>
        <w:rPr>
          <w:bCs/>
          <w:iCs/>
        </w:rPr>
        <w:t xml:space="preserve"> </w:t>
      </w:r>
      <w:proofErr w:type="gramStart"/>
      <w:r>
        <w:rPr>
          <w:bCs/>
          <w:iCs/>
        </w:rPr>
        <w:t>р</w:t>
      </w:r>
      <w:proofErr w:type="gramEnd"/>
      <w:r>
        <w:rPr>
          <w:bCs/>
          <w:iCs/>
        </w:rPr>
        <w:t xml:space="preserve">ед. Е.Б. </w:t>
      </w:r>
      <w:proofErr w:type="spellStart"/>
      <w:r>
        <w:rPr>
          <w:bCs/>
          <w:iCs/>
        </w:rPr>
        <w:t>Карневской</w:t>
      </w:r>
      <w:proofErr w:type="spellEnd"/>
      <w:r>
        <w:rPr>
          <w:bCs/>
          <w:iCs/>
        </w:rPr>
        <w:t xml:space="preserve">. - 3-е изд., </w:t>
      </w:r>
      <w:proofErr w:type="spellStart"/>
      <w:r>
        <w:rPr>
          <w:bCs/>
          <w:iCs/>
        </w:rPr>
        <w:t>перераб</w:t>
      </w:r>
      <w:proofErr w:type="spellEnd"/>
      <w:r>
        <w:rPr>
          <w:bCs/>
          <w:iCs/>
        </w:rPr>
        <w:t>. - Минск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</w:t>
      </w:r>
      <w:proofErr w:type="spellStart"/>
      <w:r>
        <w:rPr>
          <w:bCs/>
          <w:iCs/>
        </w:rPr>
        <w:t>Вышэйшая</w:t>
      </w:r>
      <w:proofErr w:type="spellEnd"/>
      <w:r>
        <w:rPr>
          <w:bCs/>
          <w:iCs/>
        </w:rPr>
        <w:t xml:space="preserve"> школа, 2013. - Ч. 2. - 256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 xml:space="preserve">. в кн. - ISBN 978-985-06-2169-6 (ч. 2). </w:t>
      </w:r>
      <w:hyperlink r:id="rId19" w:history="1">
        <w:r>
          <w:rPr>
            <w:rStyle w:val="ac"/>
            <w:bCs/>
            <w:iCs/>
          </w:rPr>
          <w:t>http://biblioclub.ru/index.php?page=book&amp;id=448133</w:t>
        </w:r>
      </w:hyperlink>
      <w:r>
        <w:rPr>
          <w:bCs/>
          <w:iCs/>
        </w:rPr>
        <w:t xml:space="preserve">. </w:t>
      </w:r>
    </w:p>
    <w:p w:rsidR="006A455A" w:rsidRDefault="006A455A" w:rsidP="006A455A">
      <w:pPr>
        <w:pStyle w:val="Standard"/>
        <w:numPr>
          <w:ilvl w:val="1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/>
        <w:spacing w:after="0"/>
        <w:jc w:val="both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D71F1" w:rsidRPr="003209DB" w:rsidRDefault="00521FFE" w:rsidP="00521FFE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1</w:t>
      </w:r>
      <w:r w:rsidR="00ED71F1" w:rsidRPr="003209DB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. </w:t>
      </w:r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Васильева, Е.А. </w:t>
      </w:r>
      <w:proofErr w:type="spell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Can</w:t>
      </w:r>
      <w:proofErr w:type="spell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may</w:t>
      </w:r>
      <w:proofErr w:type="spell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must</w:t>
      </w:r>
      <w:proofErr w:type="spell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и другие модальные глаголы: просто о сложном</w:t>
      </w:r>
      <w:proofErr w:type="gram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/ Е.А. Васильева. - Москва</w:t>
      </w:r>
      <w:proofErr w:type="gram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Проспект, 2014. - 40 с. - ISBN 978-5-392-10442-0</w:t>
      </w:r>
      <w:proofErr w:type="gramStart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;</w:t>
      </w:r>
      <w:proofErr w:type="gramEnd"/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То же [Электронный ресурс]. - </w:t>
      </w:r>
      <w:hyperlink r:id="rId20" w:history="1">
        <w:r w:rsidR="00ED71F1"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http://biblioclub.ru/index.php?page=book&amp;id=242027</w:t>
        </w:r>
      </w:hyperlink>
      <w:r w:rsidR="00ED71F1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</w:p>
    <w:p w:rsidR="00ED71F1" w:rsidRDefault="00ED71F1" w:rsidP="00521FFE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</w:rPr>
      </w:pPr>
      <w:r w:rsidRPr="003209DB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lastRenderedPageBreak/>
        <w:t>2.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Сергеева, Ю.М.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English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Articles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in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Use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=Артикли: объяснение, употребление, тренинг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/ Ю.М. Сергеева ; отв. ред. М.Я. Блох. - 2-е изд., стер. - Москва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Издательство «Флинта», 2017. - 247 с.  </w:t>
      </w:r>
      <w:hyperlink r:id="rId21" w:history="1">
        <w:r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http://biblioclub.ru/index.php?page=book&amp;id=482347</w:t>
        </w:r>
      </w:hyperlink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</w:p>
    <w:p w:rsidR="00ED71F1" w:rsidRDefault="00ED71F1" w:rsidP="00521FFE">
      <w:pPr>
        <w:pStyle w:val="Standard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Кудисова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Е.А.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Learn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Test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and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Practise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Your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Grammar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=Теория, тестовые и практические задания по грамматике английского языка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по практической грамматике для студентов I–II курсов языковых факультетов / Е.А.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Кудисова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. - 3-е изд. - Москва ; Берлин :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-Медиа, 2015. - 129 с. </w:t>
      </w:r>
      <w:hyperlink r:id="rId22" w:history="1">
        <w:r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http://biblioclub.ru/index.php?page=book&amp;id=427888</w:t>
        </w:r>
      </w:hyperlink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t xml:space="preserve"> 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  </w:t>
      </w:r>
    </w:p>
    <w:p w:rsidR="006A455A" w:rsidRPr="00F44586" w:rsidRDefault="00521FFE" w:rsidP="00521F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07"/>
        <w:jc w:val="both"/>
        <w:rPr>
          <w:bCs/>
          <w:color w:val="000000"/>
        </w:rPr>
      </w:pPr>
      <w:r w:rsidRPr="00F44586">
        <w:rPr>
          <w:bCs/>
          <w:color w:val="000000"/>
        </w:rPr>
        <w:t xml:space="preserve">4 </w:t>
      </w:r>
      <w:r w:rsidR="006A455A" w:rsidRPr="00F44586">
        <w:rPr>
          <w:bCs/>
          <w:color w:val="000000"/>
        </w:rPr>
        <w:t xml:space="preserve">Цветкова, Т.К. </w:t>
      </w:r>
      <w:proofErr w:type="spellStart"/>
      <w:r w:rsidR="006A455A" w:rsidRPr="00F44586">
        <w:rPr>
          <w:bCs/>
          <w:color w:val="000000"/>
        </w:rPr>
        <w:t>English</w:t>
      </w:r>
      <w:proofErr w:type="spellEnd"/>
      <w:r w:rsidR="006A455A" w:rsidRPr="00F44586">
        <w:rPr>
          <w:bCs/>
          <w:color w:val="000000"/>
        </w:rPr>
        <w:t xml:space="preserve"> </w:t>
      </w:r>
      <w:proofErr w:type="spellStart"/>
      <w:r w:rsidR="006A455A" w:rsidRPr="00F44586">
        <w:rPr>
          <w:bCs/>
          <w:color w:val="000000"/>
        </w:rPr>
        <w:t>Grammar</w:t>
      </w:r>
      <w:proofErr w:type="spellEnd"/>
      <w:r w:rsidR="006A455A" w:rsidRPr="00F44586">
        <w:rPr>
          <w:bCs/>
          <w:color w:val="000000"/>
        </w:rPr>
        <w:t xml:space="preserve"> </w:t>
      </w:r>
      <w:proofErr w:type="spellStart"/>
      <w:r w:rsidR="006A455A" w:rsidRPr="00F44586">
        <w:rPr>
          <w:bCs/>
          <w:color w:val="000000"/>
        </w:rPr>
        <w:t>Guide</w:t>
      </w:r>
      <w:proofErr w:type="spellEnd"/>
      <w:proofErr w:type="gramStart"/>
      <w:r w:rsidR="006A455A" w:rsidRPr="00F44586">
        <w:rPr>
          <w:bCs/>
          <w:color w:val="000000"/>
        </w:rPr>
        <w:t xml:space="preserve"> :</w:t>
      </w:r>
      <w:proofErr w:type="gramEnd"/>
      <w:r w:rsidR="006A455A" w:rsidRPr="00F44586">
        <w:rPr>
          <w:bCs/>
          <w:color w:val="000000"/>
        </w:rPr>
        <w:t xml:space="preserve"> учебное пособие / Т.К. Цветкова. - Москва</w:t>
      </w:r>
      <w:proofErr w:type="gramStart"/>
      <w:r w:rsidR="006A455A" w:rsidRPr="00F44586">
        <w:rPr>
          <w:bCs/>
          <w:color w:val="000000"/>
        </w:rPr>
        <w:t xml:space="preserve"> :</w:t>
      </w:r>
      <w:proofErr w:type="gramEnd"/>
      <w:r w:rsidR="006A455A" w:rsidRPr="00F44586">
        <w:rPr>
          <w:bCs/>
          <w:color w:val="000000"/>
        </w:rPr>
        <w:t xml:space="preserve"> </w:t>
      </w:r>
      <w:proofErr w:type="gramStart"/>
      <w:r w:rsidR="006A455A" w:rsidRPr="00F44586">
        <w:rPr>
          <w:bCs/>
          <w:color w:val="000000"/>
        </w:rPr>
        <w:t xml:space="preserve">Проспект, 2014. - 168 с. </w:t>
      </w:r>
      <w:hyperlink r:id="rId23" w:history="1">
        <w:r w:rsidR="006A455A" w:rsidRPr="00F44586">
          <w:rPr>
            <w:rStyle w:val="ac"/>
            <w:bCs/>
            <w:color w:val="000000"/>
          </w:rPr>
          <w:t>http://biblioclub.ru/index.php?page=book&amp;id=242016</w:t>
        </w:r>
      </w:hyperlink>
      <w:r w:rsidR="006A455A" w:rsidRPr="00F44586">
        <w:rPr>
          <w:bCs/>
          <w:color w:val="000000"/>
        </w:rPr>
        <w:t>).</w:t>
      </w:r>
      <w:proofErr w:type="gramEnd"/>
    </w:p>
    <w:p w:rsidR="006A455A" w:rsidRDefault="006A455A" w:rsidP="00521F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iCs/>
        </w:rPr>
      </w:pPr>
    </w:p>
    <w:p w:rsidR="006A455A" w:rsidRDefault="006A455A" w:rsidP="006A455A">
      <w:pPr>
        <w:pStyle w:val="Standard"/>
        <w:numPr>
          <w:ilvl w:val="1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6A455A" w:rsidRDefault="006A455A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185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    Воевода, Е.В. Великобритания: История и культура=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Great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Britain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Culture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Across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History</w:t>
      </w:r>
      <w:proofErr w:type="spellEnd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учебное пособие / Е.В. Воевода ; Московский государственный институт международных отношений (Университет) МИД России. - 2-е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и доп. - Москва : Аспект Пресс, 2015. - 223 с.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в кн. - [Электронный ресурс]. - URL: </w:t>
      </w:r>
      <w:hyperlink r:id="rId24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http://biblioclub.ru/index.php?page=book&amp;id=457813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</w:t>
      </w:r>
    </w:p>
    <w:p w:rsidR="006A455A" w:rsidRDefault="006A455A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- ЭОС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Мининского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Университета (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Moodle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:rsidR="006A455A" w:rsidRPr="003209DB" w:rsidRDefault="006A455A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ab/>
        <w:t>7.4. Перечень ресурсов информационно-телекоммуникационной сети «Интернет», необходимых для освоения дисциплины</w:t>
      </w:r>
    </w:p>
    <w:p w:rsidR="006A455A" w:rsidRDefault="006A455A" w:rsidP="00853FD1">
      <w:pPr>
        <w:pStyle w:val="Standard"/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val="en-US"/>
        </w:rPr>
        <w:t>www</w:t>
      </w:r>
      <w:r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  <w:lang w:val="en-US"/>
        </w:rPr>
        <w:t>dictionary</w:t>
      </w:r>
      <w:r>
        <w:rPr>
          <w:rFonts w:ascii="Times New Roman" w:eastAsia="Times New Roman" w:hAnsi="Times New Roman"/>
          <w:sz w:val="24"/>
          <w:szCs w:val="24"/>
        </w:rPr>
        <w:t>.</w:t>
      </w:r>
      <w:proofErr w:type="spellStart"/>
      <w:r>
        <w:rPr>
          <w:rFonts w:ascii="Times New Roman" w:eastAsia="Times New Roman" w:hAnsi="Times New Roman"/>
          <w:sz w:val="24"/>
          <w:szCs w:val="24"/>
          <w:lang w:val="en-US"/>
        </w:rPr>
        <w:t>cambridge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  <w:lang w:val="en-US"/>
        </w:rPr>
        <w:t>org</w:t>
      </w:r>
      <w:r>
        <w:rPr>
          <w:rFonts w:ascii="Times New Roman" w:eastAsia="Times New Roman" w:hAnsi="Times New Roman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eastAsia="Times New Roman" w:hAnsi="Times New Roman"/>
          <w:sz w:val="24"/>
          <w:szCs w:val="24"/>
        </w:rPr>
        <w:t>/ - Кембриджский словарь английского языка</w:t>
      </w:r>
    </w:p>
    <w:p w:rsidR="006A455A" w:rsidRDefault="005E1CEF" w:rsidP="00853FD1">
      <w:pPr>
        <w:pStyle w:val="Standard"/>
        <w:spacing w:after="0" w:line="360" w:lineRule="auto"/>
        <w:jc w:val="both"/>
      </w:pPr>
      <w:hyperlink r:id="rId25" w:history="1">
        <w:r w:rsidR="006A455A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="006A455A">
          <w:rPr>
            <w:rStyle w:val="ac"/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6A455A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forvo</w:t>
        </w:r>
        <w:proofErr w:type="spellEnd"/>
        <w:r w:rsidR="006A455A">
          <w:rPr>
            <w:rStyle w:val="ac"/>
            <w:rFonts w:ascii="Times New Roman" w:eastAsia="Times New Roman" w:hAnsi="Times New Roman"/>
            <w:sz w:val="24"/>
            <w:szCs w:val="24"/>
          </w:rPr>
          <w:t>.</w:t>
        </w:r>
        <w:r w:rsidR="006A455A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com</w:t>
        </w:r>
      </w:hyperlink>
      <w:r w:rsidR="006A455A">
        <w:rPr>
          <w:rFonts w:ascii="Times New Roman" w:eastAsia="Times New Roman" w:hAnsi="Times New Roman"/>
          <w:sz w:val="24"/>
          <w:szCs w:val="24"/>
        </w:rPr>
        <w:t xml:space="preserve"> – Онлайн-база произношений</w:t>
      </w:r>
    </w:p>
    <w:p w:rsidR="006A455A" w:rsidRDefault="005E1CEF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hyperlink r:id="rId26" w:history="1">
        <w:r w:rsidR="006A455A">
          <w:rPr>
            <w:rStyle w:val="ac"/>
            <w:rFonts w:ascii="Times New Roman" w:eastAsia="Times New Roman" w:hAnsi="Times New Roman"/>
            <w:sz w:val="24"/>
            <w:szCs w:val="24"/>
          </w:rPr>
          <w:t>www.theidioms.com</w:t>
        </w:r>
      </w:hyperlink>
      <w:r w:rsidR="006A455A">
        <w:rPr>
          <w:rFonts w:ascii="Times New Roman" w:eastAsia="Times New Roman" w:hAnsi="Times New Roman"/>
          <w:sz w:val="24"/>
          <w:szCs w:val="24"/>
        </w:rPr>
        <w:t xml:space="preserve"> — Словарь идиом английского языка</w:t>
      </w:r>
    </w:p>
    <w:p w:rsidR="006A455A" w:rsidRDefault="006A455A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6A455A" w:rsidRDefault="006A455A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6A455A" w:rsidRDefault="006A455A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A455A" w:rsidRDefault="006A455A" w:rsidP="00853FD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A455A" w:rsidRDefault="006A455A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6A455A" w:rsidRDefault="006A455A" w:rsidP="00853FD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A455A" w:rsidRDefault="006A455A" w:rsidP="00853FD1">
      <w:pPr>
        <w:shd w:val="clear" w:color="auto" w:fill="FFFFFF"/>
        <w:autoSpaceDE w:val="0"/>
        <w:jc w:val="both"/>
        <w:rPr>
          <w:spacing w:val="-4"/>
        </w:rPr>
      </w:pPr>
      <w:r>
        <w:rPr>
          <w:spacing w:val="-4"/>
        </w:rPr>
        <w:t>1. Единая информационная компьютерная сеть</w:t>
      </w:r>
    </w:p>
    <w:p w:rsidR="006A455A" w:rsidRDefault="006A455A" w:rsidP="00853FD1">
      <w:pPr>
        <w:pStyle w:val="a5"/>
        <w:autoSpaceDE w:val="0"/>
        <w:spacing w:after="0"/>
        <w:ind w:left="0"/>
        <w:jc w:val="both"/>
        <w:rPr>
          <w:rFonts w:ascii="Times New Roman" w:hAnsi="Times New Roman"/>
          <w:bCs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2. Различные словари (учебные, терминологические, академические и т.д.), в том числе электронные (АВВХХ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Lingvo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Prompt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>)</w:t>
      </w:r>
    </w:p>
    <w:p w:rsidR="006A455A" w:rsidRDefault="006A455A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Cs/>
          <w:spacing w:val="-4"/>
          <w:sz w:val="24"/>
          <w:szCs w:val="24"/>
        </w:rPr>
        <w:lastRenderedPageBreak/>
        <w:t xml:space="preserve">3. Электронная информационно-образовательная среда </w:t>
      </w:r>
      <w:proofErr w:type="spellStart"/>
      <w:r>
        <w:rPr>
          <w:rFonts w:ascii="Times New Roman" w:eastAsia="Times New Roman" w:hAnsi="Times New Roman"/>
          <w:bCs/>
          <w:spacing w:val="-4"/>
          <w:sz w:val="24"/>
          <w:szCs w:val="24"/>
        </w:rPr>
        <w:t>Мининского</w:t>
      </w:r>
      <w:proofErr w:type="spellEnd"/>
      <w:r>
        <w:rPr>
          <w:rFonts w:ascii="Times New Roman" w:eastAsia="Times New Roman" w:hAnsi="Times New Roman"/>
          <w:bCs/>
          <w:spacing w:val="-4"/>
          <w:sz w:val="24"/>
          <w:szCs w:val="24"/>
        </w:rPr>
        <w:t xml:space="preserve"> университета. </w:t>
      </w:r>
    </w:p>
    <w:p w:rsidR="00681B51" w:rsidRPr="00DB597C" w:rsidRDefault="00681B51" w:rsidP="00681B5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 </w:t>
      </w:r>
    </w:p>
    <w:p w:rsidR="00681B51" w:rsidRPr="008255F1" w:rsidRDefault="00681B51" w:rsidP="008255F1">
      <w:pPr>
        <w:shd w:val="clear" w:color="auto" w:fill="FFFFFF"/>
        <w:tabs>
          <w:tab w:val="left" w:pos="426"/>
        </w:tabs>
        <w:jc w:val="both"/>
        <w:rPr>
          <w:color w:val="000000"/>
          <w:spacing w:val="-2"/>
        </w:rPr>
      </w:pPr>
    </w:p>
    <w:p w:rsidR="00681B51" w:rsidRPr="003B3EBA" w:rsidRDefault="00681B51" w:rsidP="003B3EBA">
      <w:pPr>
        <w:autoSpaceDE w:val="0"/>
        <w:autoSpaceDN w:val="0"/>
        <w:adjustRightInd w:val="0"/>
        <w:jc w:val="both"/>
        <w:rPr>
          <w:b/>
          <w:bCs/>
        </w:rPr>
      </w:pPr>
    </w:p>
    <w:p w:rsidR="00681B51" w:rsidRPr="00DB597C" w:rsidRDefault="00681B51" w:rsidP="00681B51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681B51" w:rsidRPr="00AA3CAD" w:rsidRDefault="00681B51" w:rsidP="00681B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34266D" w:rsidRPr="00DB597C" w:rsidRDefault="0034266D" w:rsidP="00853FD1">
      <w:pPr>
        <w:spacing w:line="276" w:lineRule="auto"/>
        <w:jc w:val="center"/>
        <w:rPr>
          <w:b/>
        </w:rPr>
      </w:pPr>
      <w:r>
        <w:rPr>
          <w:b/>
        </w:rPr>
        <w:t>5.</w:t>
      </w:r>
      <w:r w:rsidR="000572D0">
        <w:rPr>
          <w:b/>
        </w:rPr>
        <w:t>3</w:t>
      </w:r>
      <w:r w:rsidRPr="00DB597C">
        <w:rPr>
          <w:b/>
        </w:rPr>
        <w:t>. ПРОГРАММА ДИСЦИПЛИНЫ</w:t>
      </w:r>
    </w:p>
    <w:p w:rsidR="0034266D" w:rsidRPr="004641AD" w:rsidRDefault="0034266D" w:rsidP="00853FD1">
      <w:pPr>
        <w:spacing w:line="276" w:lineRule="auto"/>
        <w:jc w:val="center"/>
        <w:rPr>
          <w:b/>
          <w:bCs/>
        </w:rPr>
      </w:pPr>
      <w:r w:rsidRPr="004641AD">
        <w:rPr>
          <w:rFonts w:ascii="Times New Roman CYR" w:hAnsi="Times New Roman CYR" w:cs="Times New Roman CYR"/>
          <w:b/>
          <w:bCs/>
        </w:rPr>
        <w:t>«</w:t>
      </w:r>
      <w:r w:rsidR="000572D0">
        <w:rPr>
          <w:b/>
        </w:rPr>
        <w:t>Грамматический</w:t>
      </w:r>
      <w:r>
        <w:rPr>
          <w:b/>
        </w:rPr>
        <w:t xml:space="preserve"> п</w:t>
      </w:r>
      <w:r w:rsidRPr="004641AD">
        <w:rPr>
          <w:b/>
        </w:rPr>
        <w:t>рактикум</w:t>
      </w:r>
      <w:r w:rsidR="00866EDC">
        <w:rPr>
          <w:b/>
        </w:rPr>
        <w:t xml:space="preserve"> АЯ</w:t>
      </w:r>
      <w:r w:rsidRPr="004641AD">
        <w:rPr>
          <w:b/>
          <w:bCs/>
        </w:rPr>
        <w:t>»</w:t>
      </w:r>
    </w:p>
    <w:p w:rsidR="0034266D" w:rsidRDefault="0034266D" w:rsidP="00853FD1">
      <w:pPr>
        <w:pStyle w:val="Standard"/>
        <w:tabs>
          <w:tab w:val="left" w:pos="720"/>
        </w:tabs>
        <w:spacing w:after="0"/>
        <w:jc w:val="both"/>
        <w:rPr>
          <w:rFonts w:ascii="Times New Roman" w:eastAsia="SimSun" w:hAnsi="Times New Roman"/>
          <w:sz w:val="24"/>
          <w:szCs w:val="24"/>
        </w:rPr>
      </w:pPr>
      <w:r w:rsidRPr="00DB597C">
        <w:rPr>
          <w:b/>
          <w:bCs/>
        </w:rPr>
        <w:t>1</w:t>
      </w: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Курс «</w:t>
      </w:r>
      <w:r w:rsidR="004000E0">
        <w:rPr>
          <w:rFonts w:ascii="Times New Roman" w:eastAsia="SimSun" w:hAnsi="Times New Roman"/>
          <w:sz w:val="24"/>
          <w:szCs w:val="24"/>
        </w:rPr>
        <w:t>Грамматический</w:t>
      </w:r>
      <w:r>
        <w:rPr>
          <w:rFonts w:ascii="Times New Roman" w:eastAsia="SimSun" w:hAnsi="Times New Roman"/>
          <w:sz w:val="24"/>
          <w:szCs w:val="24"/>
        </w:rPr>
        <w:t xml:space="preserve"> практикум</w:t>
      </w:r>
      <w:r w:rsidR="00866EDC">
        <w:rPr>
          <w:rFonts w:ascii="Times New Roman" w:eastAsia="SimSun" w:hAnsi="Times New Roman"/>
          <w:sz w:val="24"/>
          <w:szCs w:val="24"/>
        </w:rPr>
        <w:t xml:space="preserve"> английского языка</w:t>
      </w:r>
      <w:r>
        <w:rPr>
          <w:rFonts w:ascii="Times New Roman" w:eastAsia="SimSun" w:hAnsi="Times New Roman"/>
          <w:sz w:val="24"/>
          <w:szCs w:val="24"/>
        </w:rPr>
        <w:t xml:space="preserve">» предназначен для студентов направления подготовки «Педагогическое образование (с двумя профилями подготовки)» профиль подготовки: «Иностранный (английский) язык и </w:t>
      </w:r>
      <w:r w:rsidR="00A40F8C">
        <w:rPr>
          <w:rFonts w:ascii="Times New Roman" w:eastAsia="SimSun" w:hAnsi="Times New Roman"/>
          <w:sz w:val="24"/>
          <w:szCs w:val="24"/>
        </w:rPr>
        <w:t>Начальное образование</w:t>
      </w:r>
      <w:r>
        <w:rPr>
          <w:rFonts w:ascii="Times New Roman" w:eastAsia="SimSun" w:hAnsi="Times New Roman"/>
          <w:sz w:val="24"/>
          <w:szCs w:val="24"/>
        </w:rPr>
        <w:t>» очной формы обучения.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В содержании курса реализованы требования </w:t>
      </w:r>
      <w:proofErr w:type="spellStart"/>
      <w:r>
        <w:rPr>
          <w:rFonts w:ascii="Times New Roman" w:eastAsia="SimSun" w:hAnsi="Times New Roman"/>
          <w:sz w:val="24"/>
          <w:szCs w:val="24"/>
        </w:rPr>
        <w:t>балльно</w:t>
      </w:r>
      <w:proofErr w:type="spellEnd"/>
      <w:r>
        <w:rPr>
          <w:rFonts w:ascii="Times New Roman" w:eastAsia="SimSun" w:hAnsi="Times New Roman"/>
          <w:sz w:val="24"/>
          <w:szCs w:val="24"/>
        </w:rPr>
        <w:t xml:space="preserve">-рейтинговой системы, </w:t>
      </w:r>
      <w:proofErr w:type="spellStart"/>
      <w:r>
        <w:rPr>
          <w:rFonts w:ascii="Times New Roman" w:eastAsia="SimSun" w:hAnsi="Times New Roman"/>
          <w:sz w:val="24"/>
          <w:szCs w:val="24"/>
        </w:rPr>
        <w:t>деятельностного</w:t>
      </w:r>
      <w:proofErr w:type="spellEnd"/>
      <w:r>
        <w:rPr>
          <w:rFonts w:ascii="Times New Roman" w:eastAsia="SimSun" w:hAnsi="Times New Roman"/>
          <w:sz w:val="24"/>
          <w:szCs w:val="24"/>
        </w:rPr>
        <w:t>, и личностно-ориентированного подходов к обучению бакалавров. Дисциплина изучается на 2 курсе, в 4 семестре.  Форма итоговой аттестации: контрольная работа.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дисциплина: «Иностранный язык», «Практика устной и письменной речи АЯ (1)».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Дисциплины, для которых данная дисциплина является предшествующей: «Комплексный курс английского языка» на последующих курсах, «Теоретическая фонетика английского языка»,  «История английского языка», «Теоретическая грамматика английского языка», «Лексикология английского языка», «Стилистика», «Практикум по культуре речевого общения» и другие.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</w:rPr>
        <w:t>– создание условий для подготовки специалистов иноязычной речевой деятельности чтению профессиональной литературы, выражения своих мыслей и мнения в межличностном и деловом общении на иностранном языке, формирования отношения к иностранным языкам как средству сохранения и обогащения исторических, научных и культурных ценностей и как средству ведения диалога.</w:t>
      </w: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  <w:r>
        <w:rPr>
          <w:rFonts w:ascii="Times New Roman" w:eastAsia="Times New Roman" w:hAnsi="Times New Roman"/>
          <w:spacing w:val="3"/>
          <w:sz w:val="24"/>
          <w:szCs w:val="24"/>
        </w:rPr>
        <w:t xml:space="preserve"> формировать у студентов коммуникативных умений, состоящих в понимании и продуцировании высказываний на иностранном языке в пределах тематики повседневного и профессионального общения с учетом специфики коммуникации специалистов в области иностранного языка, а также национально-культурных особенностей стран изучаемого языка. Ознакомить студентов с рациональными приемами  овладения иностранным языком с целью самостоятельного совершенствования в нем.</w:t>
      </w: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4. Образовательные результаты</w:t>
      </w: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07"/>
        <w:gridCol w:w="2038"/>
        <w:gridCol w:w="1279"/>
        <w:gridCol w:w="2266"/>
        <w:gridCol w:w="1299"/>
        <w:gridCol w:w="1958"/>
      </w:tblGrid>
      <w:tr w:rsidR="0034266D" w:rsidRPr="00DB597C" w:rsidTr="00853FD1">
        <w:trPr>
          <w:trHeight w:val="385"/>
        </w:trPr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DB597C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1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DB597C" w:rsidRDefault="0034266D" w:rsidP="00853FD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430E51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DB597C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Default="0034266D" w:rsidP="00853F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34266D" w:rsidRPr="00430E51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DB597C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34266D" w:rsidRPr="00DB597C" w:rsidTr="00853FD1">
        <w:trPr>
          <w:trHeight w:val="3749"/>
        </w:trPr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683B62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lastRenderedPageBreak/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683B62" w:rsidRDefault="0034266D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34266D" w:rsidRPr="00683B62" w:rsidRDefault="0034266D" w:rsidP="00853FD1">
            <w:pPr>
              <w:spacing w:line="276" w:lineRule="auto"/>
              <w:jc w:val="both"/>
            </w:pPr>
          </w:p>
          <w:p w:rsidR="0034266D" w:rsidRPr="00683B62" w:rsidRDefault="0034266D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34266D" w:rsidRPr="00683B62" w:rsidRDefault="0034266D" w:rsidP="00853FD1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  <w:r w:rsidRPr="005B360A">
              <w:rPr>
                <w:color w:val="0070C0"/>
              </w:rPr>
              <w:t>ОР.1-</w:t>
            </w:r>
            <w:r w:rsidR="000572D0">
              <w:rPr>
                <w:color w:val="0070C0"/>
              </w:rPr>
              <w:t>3</w:t>
            </w:r>
            <w:r w:rsidRPr="005B360A">
              <w:rPr>
                <w:color w:val="0070C0"/>
              </w:rPr>
              <w:t>-1</w:t>
            </w: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  <w:r w:rsidRPr="005B360A">
              <w:t xml:space="preserve">Демонстрирует способность формировать у </w:t>
            </w:r>
            <w:proofErr w:type="gramStart"/>
            <w:r w:rsidRPr="005B360A">
              <w:t>обучающихся</w:t>
            </w:r>
            <w:proofErr w:type="gramEnd"/>
            <w:r w:rsidRPr="005B360A">
              <w:t xml:space="preserve"> умения применения в практике устной</w:t>
            </w:r>
          </w:p>
          <w:p w:rsidR="0034266D" w:rsidRPr="005B360A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5B360A">
              <w:t>и письменной речи норм современного литературного русского/иностранного языка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683B62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  <w:r>
              <w:t>УК-4.1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9D5C71" w:rsidRDefault="0034266D" w:rsidP="00853FD1">
            <w:pPr>
              <w:spacing w:line="276" w:lineRule="auto"/>
              <w:jc w:val="both"/>
              <w:rPr>
                <w:sz w:val="22"/>
                <w:szCs w:val="22"/>
              </w:rPr>
            </w:pPr>
          </w:p>
          <w:p w:rsidR="0034266D" w:rsidRPr="00420241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>
              <w:rPr>
                <w:sz w:val="22"/>
                <w:szCs w:val="22"/>
              </w:rPr>
              <w:t>практико-ориентированное</w:t>
            </w:r>
            <w:r w:rsidRPr="009D5C71">
              <w:rPr>
                <w:sz w:val="22"/>
                <w:szCs w:val="22"/>
              </w:rPr>
              <w:t xml:space="preserve"> задание</w:t>
            </w:r>
          </w:p>
        </w:tc>
      </w:tr>
    </w:tbl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2"/>
        <w:gridCol w:w="853"/>
        <w:gridCol w:w="852"/>
        <w:gridCol w:w="1418"/>
        <w:gridCol w:w="1238"/>
        <w:gridCol w:w="1167"/>
      </w:tblGrid>
      <w:tr w:rsidR="0034266D" w:rsidRPr="00A51EE6" w:rsidTr="00853FD1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4266D" w:rsidRPr="00A51EE6" w:rsidTr="00853FD1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Default="0034266D" w:rsidP="00853FD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34266D" w:rsidRPr="00A51EE6" w:rsidTr="00853FD1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34266D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Раздел 1.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Sports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and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games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7E08B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r w:rsidRPr="00A40F8C">
              <w:rPr>
                <w:lang w:val="en-US"/>
              </w:rPr>
              <w:t>What makes people fit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7348C6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DE7DD8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Pr="00DE7DD8">
              <w:rPr>
                <w:lang w:val="en-US"/>
              </w:rPr>
              <w:t xml:space="preserve"> </w:t>
            </w:r>
            <w:r w:rsidRPr="00A40F8C">
              <w:rPr>
                <w:lang w:val="en-US"/>
              </w:rPr>
              <w:t>Popular sports in England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116FCE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</w:pPr>
            <w:r>
              <w:t>2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Pr="00A40F8C">
              <w:rPr>
                <w:lang w:val="en-US"/>
              </w:rPr>
              <w:t xml:space="preserve"> Team or individual sports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7348C6" w:rsidRDefault="0034266D" w:rsidP="00853FD1">
            <w:pPr>
              <w:spacing w:line="276" w:lineRule="auto"/>
              <w:ind w:left="-108" w:right="33" w:firstLine="108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</w:pPr>
            <w:r>
              <w:t>1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>
              <w:rPr>
                <w:rFonts w:ascii="Times New Roman CYR" w:hAnsi="Times New Roman CYR" w:cs="Times New Roman CYR"/>
                <w:bCs/>
              </w:rPr>
              <w:t>Раздел</w:t>
            </w:r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 xml:space="preserve"> 2. </w:t>
            </w:r>
            <w:proofErr w:type="spellStart"/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>Lookig</w:t>
            </w:r>
            <w:proofErr w:type="spellEnd"/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 xml:space="preserve"> at the map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7348C6" w:rsidRDefault="0034266D" w:rsidP="00853FD1">
            <w:pPr>
              <w:spacing w:line="276" w:lineRule="auto"/>
              <w:ind w:left="-108" w:right="33" w:firstLine="108"/>
            </w:pPr>
            <w: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</w:pPr>
            <w:r>
              <w:t>5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425F50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 xml:space="preserve">2.1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The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British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Isles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7348C6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34266D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CC0047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2.2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Borders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and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boundaries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8E1439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425F50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 xml:space="preserve">2.3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Geography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of</w:t>
            </w:r>
            <w:proofErr w:type="spellEnd"/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Russia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7348C6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1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280655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Раздел 3 </w:t>
            </w:r>
            <w:proofErr w:type="spellStart"/>
            <w:r>
              <w:rPr>
                <w:rFonts w:ascii="Times New Roman CYR" w:hAnsi="Times New Roman CYR" w:cs="Times New Roman CYR"/>
                <w:bCs/>
              </w:rPr>
              <w:t>Travelling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F82D22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5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Pr="00A40F8C">
              <w:rPr>
                <w:rFonts w:ascii="Times New Roman CYR" w:hAnsi="Times New Roman CYR" w:cs="Times New Roman CYR"/>
                <w:bCs/>
                <w:lang w:val="en-US"/>
              </w:rPr>
              <w:t>3.1 Different means of travel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40F8C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3</w:t>
            </w:r>
          </w:p>
        </w:tc>
      </w:tr>
      <w:tr w:rsidR="0034266D" w:rsidRPr="007E118B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425F50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>3.2</w:t>
            </w:r>
            <w:r w:rsidRPr="00DE7DD8">
              <w:rPr>
                <w:lang w:val="en-US"/>
              </w:rPr>
              <w:t xml:space="preserve"> </w:t>
            </w:r>
            <w:proofErr w:type="spellStart"/>
            <w:r>
              <w:t>Cross-cultural</w:t>
            </w:r>
            <w:proofErr w:type="spellEnd"/>
            <w:r>
              <w:t xml:space="preserve"> </w:t>
            </w:r>
            <w:proofErr w:type="spellStart"/>
            <w:r>
              <w:t>differences</w:t>
            </w:r>
            <w:proofErr w:type="spellEnd"/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7E118B" w:rsidRDefault="0034266D" w:rsidP="00853FD1">
            <w:pPr>
              <w:spacing w:line="276" w:lineRule="auto"/>
              <w:jc w:val="center"/>
            </w:pPr>
            <w:r>
              <w:t>2</w:t>
            </w:r>
          </w:p>
        </w:tc>
      </w:tr>
      <w:tr w:rsidR="0034266D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425F50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  <w:r>
              <w:t xml:space="preserve">Раздел 4. </w:t>
            </w:r>
            <w:proofErr w:type="spellStart"/>
            <w:r>
              <w:t>Leisure</w:t>
            </w:r>
            <w:proofErr w:type="spellEnd"/>
            <w:r>
              <w:t xml:space="preserve"> </w:t>
            </w:r>
            <w:proofErr w:type="spellStart"/>
            <w:r>
              <w:t>time</w:t>
            </w:r>
            <w:proofErr w:type="spellEnd"/>
            <w:r>
              <w:t xml:space="preserve"> </w:t>
            </w:r>
            <w:r>
              <w:rPr>
                <w:spacing w:val="3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A23DE7" w:rsidRDefault="0034266D" w:rsidP="00853FD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34266D" w:rsidRPr="00A23DE7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425F50" w:rsidRDefault="0034266D" w:rsidP="00853FD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66D" w:rsidRPr="00BC2102" w:rsidRDefault="0034266D" w:rsidP="00853FD1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BC2102" w:rsidRDefault="0034266D" w:rsidP="00853FD1">
            <w:pPr>
              <w:spacing w:line="276" w:lineRule="auto"/>
              <w:ind w:left="-108" w:right="33" w:firstLine="108"/>
              <w:jc w:val="center"/>
              <w:rPr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BC2102" w:rsidRDefault="0034266D" w:rsidP="00853FD1">
            <w:pPr>
              <w:spacing w:line="276" w:lineRule="auto"/>
              <w:ind w:left="-108" w:right="33" w:firstLine="108"/>
              <w:rPr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66D" w:rsidRPr="00BC2102" w:rsidRDefault="0034266D" w:rsidP="00853FD1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34266D" w:rsidRPr="007F7BDF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Контроль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23DE7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D83844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102868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593A9E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B050"/>
                <w:sz w:val="22"/>
                <w:szCs w:val="22"/>
              </w:rPr>
            </w:pPr>
            <w:r w:rsidRPr="00864E30">
              <w:rPr>
                <w:color w:val="000000" w:themeColor="text1"/>
                <w:sz w:val="22"/>
                <w:szCs w:val="22"/>
              </w:rPr>
              <w:t>18</w:t>
            </w:r>
          </w:p>
        </w:tc>
      </w:tr>
      <w:tr w:rsidR="0034266D" w:rsidRPr="007F7BDF" w:rsidTr="00853FD1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A51EE6" w:rsidRDefault="0034266D" w:rsidP="00853FD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34764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66D" w:rsidRPr="0034764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  <w:r w:rsidRPr="00864E30">
              <w:rPr>
                <w:sz w:val="22"/>
                <w:szCs w:val="22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34764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34764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44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66D" w:rsidRPr="008E1439" w:rsidRDefault="0034266D" w:rsidP="00853FD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108</w:t>
            </w:r>
          </w:p>
        </w:tc>
      </w:tr>
    </w:tbl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66D" w:rsidRDefault="0034266D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1. Методы демонстрации и иллюстраций</w:t>
      </w:r>
    </w:p>
    <w:p w:rsidR="0034266D" w:rsidRDefault="0034266D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2. Спарринг-партнерство</w:t>
      </w:r>
    </w:p>
    <w:p w:rsidR="0034266D" w:rsidRDefault="0034266D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3. Работа в малых группах</w:t>
      </w:r>
    </w:p>
    <w:p w:rsidR="0034266D" w:rsidRDefault="0034266D" w:rsidP="00853FD1">
      <w:pPr>
        <w:pStyle w:val="Standard"/>
        <w:spacing w:after="0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4. Обучающие игры (ролевые игры, имитации, деловые игры)</w:t>
      </w:r>
    </w:p>
    <w:p w:rsidR="0034266D" w:rsidRDefault="0034266D" w:rsidP="00853FD1">
      <w:pPr>
        <w:pStyle w:val="Standard"/>
        <w:spacing w:after="0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5. Исследовательский метод</w:t>
      </w:r>
    </w:p>
    <w:p w:rsidR="0034266D" w:rsidRDefault="0034266D" w:rsidP="00853FD1">
      <w:pPr>
        <w:pStyle w:val="Standard"/>
        <w:tabs>
          <w:tab w:val="left" w:pos="1328"/>
        </w:tabs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ab/>
      </w: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Рейтинг-план дисциплины</w:t>
      </w: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Рейтинг-план </w:t>
      </w:r>
    </w:p>
    <w:tbl>
      <w:tblPr>
        <w:tblW w:w="0" w:type="auto"/>
        <w:tblInd w:w="-22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9"/>
        <w:gridCol w:w="1089"/>
        <w:gridCol w:w="2372"/>
        <w:gridCol w:w="1805"/>
        <w:gridCol w:w="1060"/>
        <w:gridCol w:w="1209"/>
        <w:gridCol w:w="919"/>
        <w:gridCol w:w="1007"/>
      </w:tblGrid>
      <w:tr w:rsidR="0034266D" w:rsidTr="00853FD1">
        <w:trPr>
          <w:trHeight w:val="600"/>
        </w:trPr>
        <w:tc>
          <w:tcPr>
            <w:tcW w:w="42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08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372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0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6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0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2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Баллы </w:t>
            </w:r>
          </w:p>
        </w:tc>
      </w:tr>
      <w:tr w:rsidR="0034266D" w:rsidTr="00853FD1">
        <w:trPr>
          <w:trHeight w:val="300"/>
        </w:trPr>
        <w:tc>
          <w:tcPr>
            <w:tcW w:w="42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snapToGrid w:val="0"/>
            </w:pPr>
          </w:p>
        </w:tc>
        <w:tc>
          <w:tcPr>
            <w:tcW w:w="108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snapToGrid w:val="0"/>
            </w:pPr>
          </w:p>
        </w:tc>
        <w:tc>
          <w:tcPr>
            <w:tcW w:w="237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snapToGrid w:val="0"/>
            </w:pPr>
          </w:p>
        </w:tc>
        <w:tc>
          <w:tcPr>
            <w:tcW w:w="180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snapToGrid w:val="0"/>
            </w:pPr>
          </w:p>
        </w:tc>
        <w:tc>
          <w:tcPr>
            <w:tcW w:w="106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snapToGrid w:val="0"/>
            </w:pPr>
          </w:p>
        </w:tc>
        <w:tc>
          <w:tcPr>
            <w:tcW w:w="1209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snapToGrid w:val="0"/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4266D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1-</w:t>
            </w:r>
            <w:r w:rsidR="000572D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9-14</w:t>
            </w: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34266D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4266D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34266D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34266D" w:rsidTr="00853FD1">
        <w:trPr>
          <w:trHeight w:val="300"/>
        </w:trPr>
        <w:tc>
          <w:tcPr>
            <w:tcW w:w="4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66D" w:rsidRDefault="0034266D" w:rsidP="00853FD1">
            <w:pPr>
              <w:pStyle w:val="Standard"/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9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34266D" w:rsidRDefault="0034266D" w:rsidP="00853FD1">
            <w:pPr>
              <w:pStyle w:val="Standard"/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shd w:val="clear" w:color="auto" w:fill="00FFFF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34266D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4266D" w:rsidRDefault="0034266D" w:rsidP="00853FD1">
      <w:pPr>
        <w:pStyle w:val="Standard"/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   </w:t>
      </w:r>
      <w:r w:rsidRPr="003209D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Сиполс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,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В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Develop Your Reading Skills.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Comprehention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and Translation Practice=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Обучение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чтению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и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переводу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(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английский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язык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)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учебное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/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В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Сиполс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. - 3-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е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изд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.,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стереотип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-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Москва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Издательство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«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Флинта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», 2016. - 373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с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</w:t>
      </w:r>
      <w:hyperlink r:id="rId27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http://biblioclub.ru/index.php?page=book&amp;id=84903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</w:t>
      </w:r>
    </w:p>
    <w:p w:rsidR="0034266D" w:rsidRDefault="0034266D" w:rsidP="00853FD1">
      <w:pPr>
        <w:pStyle w:val="Standard"/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296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 Английский язык. Стратегии понимания текста : учебное пособие : в 2 ч. / Е.Б.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Карневская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, А.В. Бенедиктович, Н.А. Павлович и др. ; под общ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>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ед. Е.Б.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Карневской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- 3-е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перераб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- Минск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Вышэйшая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школа, 2013. - Ч. 1. - 320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в кн. - ISBN 978-985-06-2168-9 (ч. 1). </w:t>
      </w:r>
      <w:hyperlink r:id="rId28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http://biblioclub.ru/index.php?page=book&amp;id=144362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</w:t>
      </w:r>
    </w:p>
    <w:p w:rsidR="0034266D" w:rsidRDefault="0034266D" w:rsidP="00853FD1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389"/>
        <w:rPr>
          <w:bCs/>
          <w:i/>
          <w:iCs/>
        </w:rPr>
      </w:pPr>
      <w:r>
        <w:rPr>
          <w:bCs/>
          <w:iCs/>
        </w:rPr>
        <w:t>3. Английский язык. Стратегии понимания текста : учебное пособие : в 2 ч. / Е.Б. </w:t>
      </w:r>
      <w:proofErr w:type="spellStart"/>
      <w:r>
        <w:rPr>
          <w:bCs/>
          <w:iCs/>
        </w:rPr>
        <w:t>Карневская</w:t>
      </w:r>
      <w:proofErr w:type="spellEnd"/>
      <w:r>
        <w:rPr>
          <w:bCs/>
          <w:iCs/>
        </w:rPr>
        <w:t>, В.М. Федосеева, З.Д. Курочкина, Н.И. Малиновская ; под общ</w:t>
      </w:r>
      <w:proofErr w:type="gramStart"/>
      <w:r>
        <w:rPr>
          <w:bCs/>
          <w:iCs/>
        </w:rPr>
        <w:t>.</w:t>
      </w:r>
      <w:proofErr w:type="gramEnd"/>
      <w:r>
        <w:rPr>
          <w:bCs/>
          <w:iCs/>
        </w:rPr>
        <w:t xml:space="preserve"> </w:t>
      </w:r>
      <w:proofErr w:type="gramStart"/>
      <w:r>
        <w:rPr>
          <w:bCs/>
          <w:iCs/>
        </w:rPr>
        <w:t>р</w:t>
      </w:r>
      <w:proofErr w:type="gramEnd"/>
      <w:r>
        <w:rPr>
          <w:bCs/>
          <w:iCs/>
        </w:rPr>
        <w:t xml:space="preserve">ед. Е.Б. </w:t>
      </w:r>
      <w:proofErr w:type="spellStart"/>
      <w:r>
        <w:rPr>
          <w:bCs/>
          <w:iCs/>
        </w:rPr>
        <w:t>Карневской</w:t>
      </w:r>
      <w:proofErr w:type="spellEnd"/>
      <w:r>
        <w:rPr>
          <w:bCs/>
          <w:iCs/>
        </w:rPr>
        <w:t xml:space="preserve">. - 3-е изд., </w:t>
      </w:r>
      <w:proofErr w:type="spellStart"/>
      <w:r>
        <w:rPr>
          <w:bCs/>
          <w:iCs/>
        </w:rPr>
        <w:t>перераб</w:t>
      </w:r>
      <w:proofErr w:type="spellEnd"/>
      <w:r>
        <w:rPr>
          <w:bCs/>
          <w:iCs/>
        </w:rPr>
        <w:t>. - Минск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</w:t>
      </w:r>
      <w:proofErr w:type="spellStart"/>
      <w:r>
        <w:rPr>
          <w:bCs/>
          <w:iCs/>
        </w:rPr>
        <w:t>Вышэйшая</w:t>
      </w:r>
      <w:proofErr w:type="spellEnd"/>
      <w:r>
        <w:rPr>
          <w:bCs/>
          <w:iCs/>
        </w:rPr>
        <w:t xml:space="preserve"> школа, 2013. - Ч. 2. - 256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 xml:space="preserve">. в кн. - ISBN 978-985-06-2169-6 (ч. 2). </w:t>
      </w:r>
      <w:hyperlink r:id="rId29" w:history="1">
        <w:r>
          <w:rPr>
            <w:rStyle w:val="ac"/>
            <w:bCs/>
            <w:iCs/>
          </w:rPr>
          <w:t>http://biblioclub.ru/index.php?page=book&amp;id=448133</w:t>
        </w:r>
      </w:hyperlink>
      <w:r>
        <w:rPr>
          <w:bCs/>
          <w:iCs/>
        </w:rPr>
        <w:t xml:space="preserve">. </w:t>
      </w:r>
    </w:p>
    <w:p w:rsidR="0034266D" w:rsidRDefault="0034266D" w:rsidP="00853FD1">
      <w:pPr>
        <w:pStyle w:val="Standard"/>
        <w:numPr>
          <w:ilvl w:val="1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/>
        <w:spacing w:after="0"/>
        <w:jc w:val="both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34266D" w:rsidRPr="003209DB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1</w:t>
      </w:r>
      <w:r w:rsidRPr="003209DB"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Васильева, Е.А.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Can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may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must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и другие модальные глаголы: просто о сложном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/ Е.А. Васильева. - Москва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Проспект, 2014. - 40 с. - ISBN 978-5-392-10442-0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То же [Электронный ресурс]. - </w:t>
      </w:r>
      <w:hyperlink r:id="rId30" w:history="1">
        <w:r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http://biblioclub.ru/index.php?page=book&amp;id=242027</w:t>
        </w:r>
      </w:hyperlink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</w:p>
    <w:p w:rsidR="0034266D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</w:rPr>
      </w:pPr>
      <w:r w:rsidRPr="003209DB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lastRenderedPageBreak/>
        <w:t>2.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Сергеева, Ю.М.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English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Articles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in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Use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=Артикли: объяснение, употребление, тренинг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/ Ю.М. Сергеева ; отв. ред. М.Я. Блох. - 2-е изд., стер. - Москва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Издательство «Флинта», 2017. - 247 с.  </w:t>
      </w:r>
      <w:hyperlink r:id="rId31" w:history="1">
        <w:r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http://biblioclub.ru/index.php?page=book&amp;id=482347</w:t>
        </w:r>
      </w:hyperlink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</w:p>
    <w:p w:rsidR="0034266D" w:rsidRDefault="0034266D" w:rsidP="00853FD1">
      <w:pPr>
        <w:pStyle w:val="Standard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Кудисова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Е.А.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Learn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Test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and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Practise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Your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Grammar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=Теория, тестовые и практические задания по грамматике английского языка</w:t>
      </w:r>
      <w:proofErr w:type="gram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 учебное пособие по практической грамматике для студентов I–II курсов языковых факультетов / Е.А.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Кудисова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. - 3-е изд. - Москва ; Берлин :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 xml:space="preserve">-Медиа, 2015. - 129 с. </w:t>
      </w:r>
      <w:hyperlink r:id="rId32" w:history="1">
        <w:r>
          <w:rPr>
            <w:rStyle w:val="ac"/>
            <w:rFonts w:ascii="Times New Roman" w:eastAsia="Times New Roman" w:hAnsi="Times New Roman"/>
            <w:bCs/>
            <w:iCs/>
            <w:color w:val="000000"/>
            <w:sz w:val="24"/>
            <w:szCs w:val="24"/>
          </w:rPr>
          <w:t>http://biblioclub.ru/index.php?page=book&amp;id=427888</w:t>
        </w:r>
      </w:hyperlink>
      <w:r>
        <w:rPr>
          <w:rFonts w:ascii="Times New Roman" w:eastAsia="Times New Roman" w:hAnsi="Times New Roman"/>
          <w:bCs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  <w:t xml:space="preserve"> 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  </w:t>
      </w:r>
    </w:p>
    <w:p w:rsidR="0034266D" w:rsidRPr="00F44586" w:rsidRDefault="0034266D" w:rsidP="00853F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07"/>
        <w:jc w:val="both"/>
        <w:rPr>
          <w:bCs/>
          <w:color w:val="000000"/>
        </w:rPr>
      </w:pPr>
      <w:r w:rsidRPr="00F44586">
        <w:rPr>
          <w:bCs/>
          <w:color w:val="000000"/>
        </w:rPr>
        <w:t xml:space="preserve">4 Цветкова, Т.К. </w:t>
      </w:r>
      <w:proofErr w:type="spellStart"/>
      <w:r w:rsidRPr="00F44586">
        <w:rPr>
          <w:bCs/>
          <w:color w:val="000000"/>
        </w:rPr>
        <w:t>English</w:t>
      </w:r>
      <w:proofErr w:type="spellEnd"/>
      <w:r w:rsidRPr="00F44586">
        <w:rPr>
          <w:bCs/>
          <w:color w:val="000000"/>
        </w:rPr>
        <w:t xml:space="preserve"> </w:t>
      </w:r>
      <w:proofErr w:type="spellStart"/>
      <w:r w:rsidRPr="00F44586">
        <w:rPr>
          <w:bCs/>
          <w:color w:val="000000"/>
        </w:rPr>
        <w:t>Grammar</w:t>
      </w:r>
      <w:proofErr w:type="spellEnd"/>
      <w:r w:rsidRPr="00F44586">
        <w:rPr>
          <w:bCs/>
          <w:color w:val="000000"/>
        </w:rPr>
        <w:t xml:space="preserve"> </w:t>
      </w:r>
      <w:proofErr w:type="spellStart"/>
      <w:r w:rsidRPr="00F44586">
        <w:rPr>
          <w:bCs/>
          <w:color w:val="000000"/>
        </w:rPr>
        <w:t>Guide</w:t>
      </w:r>
      <w:proofErr w:type="spellEnd"/>
      <w:proofErr w:type="gramStart"/>
      <w:r w:rsidRPr="00F44586">
        <w:rPr>
          <w:bCs/>
          <w:color w:val="000000"/>
        </w:rPr>
        <w:t xml:space="preserve"> :</w:t>
      </w:r>
      <w:proofErr w:type="gramEnd"/>
      <w:r w:rsidRPr="00F44586">
        <w:rPr>
          <w:bCs/>
          <w:color w:val="000000"/>
        </w:rPr>
        <w:t xml:space="preserve"> учебное пособие / Т.К. Цветкова. - Москва</w:t>
      </w:r>
      <w:proofErr w:type="gramStart"/>
      <w:r w:rsidRPr="00F44586">
        <w:rPr>
          <w:bCs/>
          <w:color w:val="000000"/>
        </w:rPr>
        <w:t xml:space="preserve"> :</w:t>
      </w:r>
      <w:proofErr w:type="gramEnd"/>
      <w:r w:rsidRPr="00F44586">
        <w:rPr>
          <w:bCs/>
          <w:color w:val="000000"/>
        </w:rPr>
        <w:t xml:space="preserve"> </w:t>
      </w:r>
      <w:proofErr w:type="gramStart"/>
      <w:r w:rsidRPr="00F44586">
        <w:rPr>
          <w:bCs/>
          <w:color w:val="000000"/>
        </w:rPr>
        <w:t xml:space="preserve">Проспект, 2014. - 168 с. </w:t>
      </w:r>
      <w:hyperlink r:id="rId33" w:history="1">
        <w:r w:rsidRPr="00F44586">
          <w:rPr>
            <w:rStyle w:val="ac"/>
            <w:bCs/>
            <w:color w:val="000000"/>
          </w:rPr>
          <w:t>http://biblioclub.ru/index.php?page=book&amp;id=242016</w:t>
        </w:r>
      </w:hyperlink>
      <w:r w:rsidRPr="00F44586">
        <w:rPr>
          <w:bCs/>
          <w:color w:val="000000"/>
        </w:rPr>
        <w:t>).</w:t>
      </w:r>
      <w:proofErr w:type="gramEnd"/>
    </w:p>
    <w:p w:rsidR="0034266D" w:rsidRDefault="0034266D" w:rsidP="00853F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iCs/>
        </w:rPr>
      </w:pPr>
    </w:p>
    <w:p w:rsidR="0034266D" w:rsidRDefault="0034266D" w:rsidP="00853FD1">
      <w:pPr>
        <w:pStyle w:val="Standard"/>
        <w:numPr>
          <w:ilvl w:val="1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4266D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185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    Воевода, Е.В. Великобритания: История и культура=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Great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Britain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Culture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Across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History</w:t>
      </w:r>
      <w:proofErr w:type="spellEnd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учебное пособие / Е.В. Воевода ; Московский государственный институт международных отношений (Университет) МИД России. - 2-е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и доп. - Москва : Аспект Пресс, 2015. - 223 с.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в кн. - [Электронный ресурс]. - URL: </w:t>
      </w:r>
      <w:hyperlink r:id="rId34" w:history="1">
        <w:r>
          <w:rPr>
            <w:rStyle w:val="ac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http://biblioclub.ru/index.php?page=book&amp;id=457813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</w:t>
      </w:r>
    </w:p>
    <w:p w:rsidR="0034266D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- ЭОС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Мининского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Университета (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Moodle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:rsidR="0034266D" w:rsidRPr="003209DB" w:rsidRDefault="0034266D" w:rsidP="00853FD1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ab/>
        <w:t>7.4. Перечень ресурсов информационно-телекоммуникационной сети «Интернет», необходимых для освоения дисциплины</w:t>
      </w:r>
    </w:p>
    <w:p w:rsidR="0034266D" w:rsidRDefault="0034266D" w:rsidP="00853FD1">
      <w:pPr>
        <w:pStyle w:val="Standard"/>
        <w:spacing w:after="0" w:line="360" w:lineRule="auto"/>
        <w:jc w:val="both"/>
      </w:pPr>
      <w:r>
        <w:rPr>
          <w:rFonts w:ascii="Times New Roman" w:eastAsia="Times New Roman" w:hAnsi="Times New Roman"/>
          <w:sz w:val="24"/>
          <w:szCs w:val="24"/>
          <w:lang w:val="en-US"/>
        </w:rPr>
        <w:t>www</w:t>
      </w:r>
      <w:r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  <w:lang w:val="en-US"/>
        </w:rPr>
        <w:t>dictionary</w:t>
      </w:r>
      <w:r>
        <w:rPr>
          <w:rFonts w:ascii="Times New Roman" w:eastAsia="Times New Roman" w:hAnsi="Times New Roman"/>
          <w:sz w:val="24"/>
          <w:szCs w:val="24"/>
        </w:rPr>
        <w:t>.</w:t>
      </w:r>
      <w:proofErr w:type="spellStart"/>
      <w:r>
        <w:rPr>
          <w:rFonts w:ascii="Times New Roman" w:eastAsia="Times New Roman" w:hAnsi="Times New Roman"/>
          <w:sz w:val="24"/>
          <w:szCs w:val="24"/>
          <w:lang w:val="en-US"/>
        </w:rPr>
        <w:t>cambridge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  <w:lang w:val="en-US"/>
        </w:rPr>
        <w:t>org</w:t>
      </w:r>
      <w:r>
        <w:rPr>
          <w:rFonts w:ascii="Times New Roman" w:eastAsia="Times New Roman" w:hAnsi="Times New Roman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eastAsia="Times New Roman" w:hAnsi="Times New Roman"/>
          <w:sz w:val="24"/>
          <w:szCs w:val="24"/>
        </w:rPr>
        <w:t>/ - Кембриджский словарь английского языка</w:t>
      </w:r>
    </w:p>
    <w:p w:rsidR="0034266D" w:rsidRDefault="005E1CEF" w:rsidP="00853FD1">
      <w:pPr>
        <w:pStyle w:val="Standard"/>
        <w:spacing w:after="0" w:line="360" w:lineRule="auto"/>
        <w:jc w:val="both"/>
      </w:pPr>
      <w:hyperlink r:id="rId35" w:history="1">
        <w:r w:rsidR="0034266D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="0034266D">
          <w:rPr>
            <w:rStyle w:val="ac"/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34266D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forvo</w:t>
        </w:r>
        <w:proofErr w:type="spellEnd"/>
        <w:r w:rsidR="0034266D">
          <w:rPr>
            <w:rStyle w:val="ac"/>
            <w:rFonts w:ascii="Times New Roman" w:eastAsia="Times New Roman" w:hAnsi="Times New Roman"/>
            <w:sz w:val="24"/>
            <w:szCs w:val="24"/>
          </w:rPr>
          <w:t>.</w:t>
        </w:r>
        <w:r w:rsidR="0034266D">
          <w:rPr>
            <w:rStyle w:val="ac"/>
            <w:rFonts w:ascii="Times New Roman" w:eastAsia="Times New Roman" w:hAnsi="Times New Roman"/>
            <w:sz w:val="24"/>
            <w:szCs w:val="24"/>
            <w:lang w:val="en-US"/>
          </w:rPr>
          <w:t>com</w:t>
        </w:r>
      </w:hyperlink>
      <w:r w:rsidR="0034266D">
        <w:rPr>
          <w:rFonts w:ascii="Times New Roman" w:eastAsia="Times New Roman" w:hAnsi="Times New Roman"/>
          <w:sz w:val="24"/>
          <w:szCs w:val="24"/>
        </w:rPr>
        <w:t xml:space="preserve"> – Онлайн-база произношений</w:t>
      </w:r>
    </w:p>
    <w:p w:rsidR="0034266D" w:rsidRDefault="005E1CEF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hyperlink r:id="rId36" w:history="1">
        <w:r w:rsidR="0034266D">
          <w:rPr>
            <w:rStyle w:val="ac"/>
            <w:rFonts w:ascii="Times New Roman" w:eastAsia="Times New Roman" w:hAnsi="Times New Roman"/>
            <w:sz w:val="24"/>
            <w:szCs w:val="24"/>
          </w:rPr>
          <w:t>www.theidioms.com</w:t>
        </w:r>
      </w:hyperlink>
      <w:r w:rsidR="0034266D">
        <w:rPr>
          <w:rFonts w:ascii="Times New Roman" w:eastAsia="Times New Roman" w:hAnsi="Times New Roman"/>
          <w:sz w:val="24"/>
          <w:szCs w:val="24"/>
        </w:rPr>
        <w:t xml:space="preserve"> — Словарь идиом английского языка</w:t>
      </w:r>
    </w:p>
    <w:p w:rsidR="0034266D" w:rsidRDefault="0034266D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34266D" w:rsidRDefault="0034266D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66D" w:rsidRDefault="0034266D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4266D" w:rsidRDefault="0034266D" w:rsidP="00853FD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4266D" w:rsidRDefault="0034266D" w:rsidP="00853FD1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34266D" w:rsidRDefault="0034266D" w:rsidP="00853FD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266D" w:rsidRDefault="0034266D" w:rsidP="00853FD1">
      <w:pPr>
        <w:shd w:val="clear" w:color="auto" w:fill="FFFFFF"/>
        <w:autoSpaceDE w:val="0"/>
        <w:jc w:val="both"/>
        <w:rPr>
          <w:spacing w:val="-4"/>
        </w:rPr>
      </w:pPr>
      <w:r>
        <w:rPr>
          <w:spacing w:val="-4"/>
        </w:rPr>
        <w:t>1. Единая информационная компьютерная сеть</w:t>
      </w:r>
    </w:p>
    <w:p w:rsidR="0034266D" w:rsidRDefault="0034266D" w:rsidP="00853FD1">
      <w:pPr>
        <w:pStyle w:val="a5"/>
        <w:autoSpaceDE w:val="0"/>
        <w:spacing w:after="0"/>
        <w:ind w:left="0"/>
        <w:jc w:val="both"/>
        <w:rPr>
          <w:rFonts w:ascii="Times New Roman" w:hAnsi="Times New Roman"/>
          <w:bCs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2. Различные словари (учебные, терминологические, академические и т.д.), в том числе электронные (АВВХХ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Lingvo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Prompt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>)</w:t>
      </w:r>
    </w:p>
    <w:p w:rsidR="0034266D" w:rsidRDefault="0034266D" w:rsidP="00853FD1">
      <w:pPr>
        <w:pStyle w:val="Standard"/>
        <w:spacing w:after="0"/>
        <w:jc w:val="both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Cs/>
          <w:spacing w:val="-4"/>
          <w:sz w:val="24"/>
          <w:szCs w:val="24"/>
        </w:rPr>
        <w:lastRenderedPageBreak/>
        <w:t xml:space="preserve">3. Электронная информационно-образовательная среда </w:t>
      </w:r>
      <w:proofErr w:type="spellStart"/>
      <w:r>
        <w:rPr>
          <w:rFonts w:ascii="Times New Roman" w:eastAsia="Times New Roman" w:hAnsi="Times New Roman"/>
          <w:bCs/>
          <w:spacing w:val="-4"/>
          <w:sz w:val="24"/>
          <w:szCs w:val="24"/>
        </w:rPr>
        <w:t>Мининского</w:t>
      </w:r>
      <w:proofErr w:type="spellEnd"/>
      <w:r>
        <w:rPr>
          <w:rFonts w:ascii="Times New Roman" w:eastAsia="Times New Roman" w:hAnsi="Times New Roman"/>
          <w:bCs/>
          <w:spacing w:val="-4"/>
          <w:sz w:val="24"/>
          <w:szCs w:val="24"/>
        </w:rPr>
        <w:t xml:space="preserve"> университета. </w:t>
      </w:r>
    </w:p>
    <w:p w:rsidR="0034266D" w:rsidRPr="00DB597C" w:rsidRDefault="0034266D" w:rsidP="00853FD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 </w:t>
      </w:r>
    </w:p>
    <w:p w:rsidR="0034266D" w:rsidRPr="008255F1" w:rsidRDefault="0034266D" w:rsidP="00853FD1">
      <w:pPr>
        <w:shd w:val="clear" w:color="auto" w:fill="FFFFFF"/>
        <w:tabs>
          <w:tab w:val="left" w:pos="426"/>
        </w:tabs>
        <w:jc w:val="both"/>
        <w:rPr>
          <w:color w:val="000000"/>
          <w:spacing w:val="-2"/>
        </w:rPr>
      </w:pPr>
    </w:p>
    <w:p w:rsidR="0034266D" w:rsidRPr="003B3EBA" w:rsidRDefault="0034266D" w:rsidP="00853FD1">
      <w:pPr>
        <w:autoSpaceDE w:val="0"/>
        <w:autoSpaceDN w:val="0"/>
        <w:adjustRightInd w:val="0"/>
        <w:jc w:val="both"/>
        <w:rPr>
          <w:b/>
          <w:bCs/>
        </w:rPr>
      </w:pPr>
    </w:p>
    <w:p w:rsidR="001A6CB3" w:rsidRPr="0034266D" w:rsidRDefault="001A6CB3" w:rsidP="0034266D">
      <w:pPr>
        <w:autoSpaceDE w:val="0"/>
        <w:autoSpaceDN w:val="0"/>
        <w:adjustRightInd w:val="0"/>
        <w:spacing w:line="276" w:lineRule="auto"/>
        <w:rPr>
          <w:b/>
          <w:color w:val="FF0000"/>
        </w:rPr>
      </w:pPr>
    </w:p>
    <w:p w:rsidR="00186D6F" w:rsidRPr="00186D6F" w:rsidRDefault="00186D6F" w:rsidP="00186D6F">
      <w:pPr>
        <w:autoSpaceDE w:val="0"/>
        <w:autoSpaceDN w:val="0"/>
        <w:adjustRightInd w:val="0"/>
        <w:spacing w:after="200" w:line="360" w:lineRule="auto"/>
        <w:ind w:firstLine="709"/>
        <w:jc w:val="center"/>
        <w:rPr>
          <w:b/>
          <w:bCs/>
        </w:rPr>
      </w:pPr>
      <w:r w:rsidRPr="00186D6F">
        <w:rPr>
          <w:b/>
          <w:bCs/>
        </w:rPr>
        <w:t>7. ПРОГРАММА ИТОГОВОЙ АТТЕСТАЦИИ</w:t>
      </w:r>
    </w:p>
    <w:p w:rsidR="00186D6F" w:rsidRDefault="00186D6F" w:rsidP="00186D6F">
      <w:pPr>
        <w:tabs>
          <w:tab w:val="left" w:pos="1134"/>
        </w:tabs>
        <w:spacing w:after="200" w:line="360" w:lineRule="auto"/>
        <w:contextualSpacing/>
        <w:rPr>
          <w:rFonts w:eastAsia="Calibri"/>
          <w:lang w:eastAsia="en-US"/>
        </w:rPr>
      </w:pPr>
      <w:r w:rsidRPr="00186D6F">
        <w:rPr>
          <w:rFonts w:eastAsia="Calibri"/>
          <w:b/>
          <w:szCs w:val="28"/>
          <w:lang w:eastAsia="en-US"/>
        </w:rPr>
        <w:t>Форма итоговой аттестации в форме экзаменационного испытания</w:t>
      </w:r>
      <w:r w:rsidRPr="00186D6F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186D6F" w:rsidRPr="00186D6F" w:rsidRDefault="00186D6F" w:rsidP="00186D6F">
      <w:pPr>
        <w:tabs>
          <w:tab w:val="left" w:pos="1134"/>
        </w:tabs>
        <w:spacing w:after="200" w:line="360" w:lineRule="auto"/>
        <w:contextualSpacing/>
        <w:rPr>
          <w:rFonts w:eastAsia="Calibri"/>
          <w:lang w:eastAsia="en-US"/>
        </w:rPr>
      </w:pPr>
    </w:p>
    <w:p w:rsidR="00186D6F" w:rsidRPr="00186D6F" w:rsidRDefault="00186D6F" w:rsidP="00186D6F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proofErr w:type="spellStart"/>
      <w:r w:rsidRPr="00186D6F">
        <w:rPr>
          <w:rFonts w:eastAsia="Calibri"/>
          <w:lang w:val="en-US" w:eastAsia="en-US"/>
        </w:rPr>
        <w:t>R</w:t>
      </w:r>
      <w:r w:rsidRPr="00186D6F">
        <w:rPr>
          <w:rFonts w:eastAsia="Calibri"/>
          <w:vertAlign w:val="subscript"/>
          <w:lang w:val="en-US" w:eastAsia="en-US"/>
        </w:rPr>
        <w:t>j</w:t>
      </w:r>
      <w:proofErr w:type="spellEnd"/>
      <w:r w:rsidRPr="00186D6F">
        <w:rPr>
          <w:rFonts w:eastAsia="Calibri"/>
          <w:vertAlign w:val="superscript"/>
          <w:lang w:eastAsia="en-US"/>
        </w:rPr>
        <w:t>мод.</w:t>
      </w:r>
      <w:r w:rsidRPr="00186D6F">
        <w:rPr>
          <w:rFonts w:eastAsia="Calibri"/>
          <w:lang w:eastAsia="en-US"/>
        </w:rPr>
        <w:t xml:space="preserve"> = </w:t>
      </w:r>
      <w:r w:rsidRPr="00186D6F">
        <w:rPr>
          <w:rFonts w:eastAsia="Calibri"/>
          <w:lang w:eastAsia="en-US"/>
        </w:rPr>
        <w:fldChar w:fldCharType="begin"/>
      </w:r>
      <w:r w:rsidRPr="00186D6F">
        <w:rPr>
          <w:rFonts w:eastAsia="Calibri"/>
          <w:lang w:eastAsia="en-US"/>
        </w:rPr>
        <w:instrText xml:space="preserve"> QUOTE </w:instrText>
      </w:r>
      <w:r w:rsidR="005059A6">
        <w:rPr>
          <w:rFonts w:eastAsia="Calibri"/>
          <w:noProof/>
          <w:position w:val="-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5pt;height:25.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A7E8F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3A7E8F&quot; wsp:rsidP=&quot;003A7E8F&quot;&gt;&lt;m:oMathPara&gt;&lt;m:oMath&gt;&lt;m:f&gt;&lt;m:f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fPr&gt;&lt;m:num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вЂ¦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n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n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&lt;/m:t&gt;&lt;/m:r&gt;&lt;/m:sub&gt;&lt;/m:sSub&gt;&lt;/m:num&gt;&lt;m:den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 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вЂ¦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n&lt;/m:t&gt;&lt;/m:r&gt;&lt;m:r&gt;&lt;w:rPr&gt;&lt;w:rFonts w:ascii=&quot;Cambria Math&quot; w:fareast=&quot;Calibri&quot; w:h-ansi=&quot;Cambria Math&quot;/&gt;&lt;wx:font wx:val=&quot;Cambria Math&quot;/&gt;&lt;w:i/&gt;&lt;w:lang w:fareast=&quot;EN-US&quot;/&gt;&lt;/w:rPr&gt;&lt;m:t&gt;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186D6F">
        <w:rPr>
          <w:rFonts w:eastAsia="Calibri"/>
          <w:lang w:eastAsia="en-US"/>
        </w:rPr>
        <w:instrText xml:space="preserve"> </w:instrText>
      </w:r>
      <w:r w:rsidRPr="00186D6F">
        <w:rPr>
          <w:rFonts w:eastAsia="Calibri"/>
          <w:lang w:eastAsia="en-US"/>
        </w:rPr>
        <w:fldChar w:fldCharType="separate"/>
      </w:r>
      <w:r w:rsidR="005059A6">
        <w:rPr>
          <w:rFonts w:eastAsia="Calibri"/>
          <w:noProof/>
          <w:position w:val="-20"/>
        </w:rPr>
        <w:pict>
          <v:shape id="_x0000_i1026" type="#_x0000_t75" style="width:223.5pt;height:25.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A7E8F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3A7E8F&quot; wsp:rsidP=&quot;003A7E8F&quot;&gt;&lt;m:oMathPara&gt;&lt;m:oMath&gt;&lt;m:f&gt;&lt;m:f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fPr&gt;&lt;m:num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вЂ¦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n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n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В·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&lt;/m:t&gt;&lt;/m:r&gt;&lt;/m:sub&gt;&lt;/m:sSub&gt;&lt;/m:num&gt;&lt;m:den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1 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2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3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вЂ¦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val=&quot;EN-US&quot; w:fareast=&quot;EN-US&quot;/&gt;&lt;/w:rPr&gt;&lt;m:t&gt;n&lt;/m:t&gt;&lt;/m:r&gt;&lt;m:r&gt;&lt;w:rPr&gt;&lt;w:rFonts w:ascii=&quot;Cambria Math&quot; w:fareast=&quot;Calibri&quot; w:h-ansi=&quot;Cambria Math&quot;/&gt;&lt;wx:font wx:val=&quot;Cambria Math&quot;/&gt;&lt;w:i/&gt;&lt;w:lang w:fareast=&quot;EN-US&quot;/&gt;&lt;/w:rPr&gt;&lt;m:t&gt;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 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їСЂ &lt;/m:t&gt;&lt;/m:r&gt;&lt;/m:sub&gt;&lt;/m:sSub&gt;&lt;m:r&gt;&lt;w:rPr&gt;&lt;w:rFonts w:ascii=&quot;Cambria Math&quot; w:fareast=&quot;Calibri&quot; w:h-ansi=&quot;Cambria Math&quot;/&gt;&lt;wx:font wx:val=&quot;Cambria Math&quot;/&gt;&lt;w:i/&gt;&lt;w:lang w:fareast=&quot;EN-US&quot;/&gt;&lt;/w:rPr&gt;&lt;m:t&gt;+&lt;/m:t&gt;&lt;/m:r&gt;&lt;m:sSub&gt;&lt;m:sSubPr&gt;&lt;m:ctrlPr&gt;&lt;w:rPr&gt;&lt;w:rFonts w:ascii=&quot;Cambria Math&quot; w:fareast=&quot;Calibri&quot; w:h-ansi=&quot;Cambria Math&quot;/&gt;&lt;wx:font wx:val=&quot;Cambria Math&quot;/&gt;&lt;w:i/&gt;&lt;w:lang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lang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lang w:fareast=&quot;EN-US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186D6F">
        <w:rPr>
          <w:rFonts w:eastAsia="Calibri"/>
          <w:lang w:eastAsia="en-US"/>
        </w:rPr>
        <w:fldChar w:fldCharType="end"/>
      </w:r>
    </w:p>
    <w:p w:rsidR="00186D6F" w:rsidRPr="00186D6F" w:rsidRDefault="00186D6F" w:rsidP="00186D6F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proofErr w:type="spellStart"/>
      <w:r w:rsidRPr="00186D6F">
        <w:rPr>
          <w:rFonts w:eastAsia="Calibri"/>
          <w:lang w:val="en-US" w:eastAsia="en-US"/>
        </w:rPr>
        <w:t>R</w:t>
      </w:r>
      <w:r w:rsidRPr="00186D6F">
        <w:rPr>
          <w:rFonts w:eastAsia="Calibri"/>
          <w:vertAlign w:val="subscript"/>
          <w:lang w:val="en-US" w:eastAsia="en-US"/>
        </w:rPr>
        <w:t>j</w:t>
      </w:r>
      <w:proofErr w:type="spellEnd"/>
      <w:r w:rsidRPr="00186D6F">
        <w:rPr>
          <w:rFonts w:eastAsia="Calibri"/>
          <w:vertAlign w:val="superscript"/>
          <w:lang w:eastAsia="en-US"/>
        </w:rPr>
        <w:t>мод.</w:t>
      </w:r>
      <w:r w:rsidRPr="00186D6F">
        <w:rPr>
          <w:rFonts w:eastAsia="Calibri"/>
          <w:lang w:eastAsia="en-US"/>
        </w:rPr>
        <w:t xml:space="preserve"> </w:t>
      </w:r>
      <w:proofErr w:type="gramStart"/>
      <w:r w:rsidRPr="00186D6F">
        <w:rPr>
          <w:rFonts w:eastAsia="Calibri"/>
          <w:lang w:eastAsia="en-US"/>
        </w:rPr>
        <w:t>–  рейтинговый</w:t>
      </w:r>
      <w:proofErr w:type="gramEnd"/>
      <w:r w:rsidRPr="00186D6F">
        <w:rPr>
          <w:rFonts w:eastAsia="Calibri"/>
          <w:lang w:eastAsia="en-US"/>
        </w:rPr>
        <w:t xml:space="preserve"> балл студента </w:t>
      </w:r>
      <w:r w:rsidRPr="00186D6F">
        <w:rPr>
          <w:rFonts w:eastAsia="Calibri"/>
          <w:lang w:val="en-US" w:eastAsia="en-US"/>
        </w:rPr>
        <w:t>j</w:t>
      </w:r>
      <w:r w:rsidRPr="00186D6F">
        <w:rPr>
          <w:rFonts w:eastAsia="Calibri"/>
          <w:lang w:eastAsia="en-US"/>
        </w:rPr>
        <w:t xml:space="preserve"> по модулю;</w:t>
      </w:r>
      <w:r w:rsidRPr="00186D6F">
        <w:rPr>
          <w:rFonts w:eastAsia="Calibri"/>
          <w:vertAlign w:val="superscript"/>
          <w:lang w:eastAsia="en-US"/>
        </w:rPr>
        <w:t xml:space="preserve"> </w:t>
      </w:r>
    </w:p>
    <w:p w:rsidR="00186D6F" w:rsidRPr="00186D6F" w:rsidRDefault="00186D6F" w:rsidP="00186D6F">
      <w:pPr>
        <w:spacing w:line="276" w:lineRule="auto"/>
        <w:ind w:left="360"/>
        <w:rPr>
          <w:lang w:eastAsia="en-US"/>
        </w:rPr>
      </w:pP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rFonts w:eastAsia="Calibri"/>
          <w:noProof/>
          <w:position w:val="-6"/>
        </w:rPr>
        <w:pict>
          <v:shape id="_x0000_i1027" type="#_x0000_t75" style="width:12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D6A8C&quot;/&gt;&lt;wsp:rsid wsp:val=&quot;00FE5C1C&quot;/&gt;&lt;/wsp:rsids&gt;&lt;/w:docPr&gt;&lt;w:body&gt;&lt;wx:sect&gt;&lt;w:p wsp:rsidR=&quot;00000000&quot; wsp:rsidRDefault=&quot;00FD6A8C&quot; wsp:rsidP=&quot;00FD6A8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8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rFonts w:eastAsia="Calibri"/>
          <w:noProof/>
          <w:position w:val="-6"/>
        </w:rPr>
        <w:pict>
          <v:shape id="_x0000_i1028" type="#_x0000_t75" style="width:12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D6A8C&quot;/&gt;&lt;wsp:rsid wsp:val=&quot;00FE5C1C&quot;/&gt;&lt;/wsp:rsids&gt;&lt;/w:docPr&gt;&lt;w:body&gt;&lt;wx:sect&gt;&lt;w:p wsp:rsidR=&quot;00000000&quot; wsp:rsidRDefault=&quot;00FD6A8C&quot; wsp:rsidP=&quot;00FD6A8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8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, 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noProof/>
          <w:position w:val="-6"/>
        </w:rPr>
        <w:pict>
          <v:shape id="_x0000_i1029" type="#_x0000_t75" style="width:12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14DF9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414DF9&quot; wsp:rsidP=&quot;00414DF9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9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noProof/>
          <w:position w:val="-6"/>
        </w:rPr>
        <w:pict>
          <v:shape id="_x0000_i1030" type="#_x0000_t75" style="width:12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14DF9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414DF9&quot; wsp:rsidP=&quot;00414DF9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9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>,…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noProof/>
          <w:position w:val="-6"/>
        </w:rPr>
        <w:pict>
          <v:shape id="_x0000_i1031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07E4D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807E4D&quot; wsp:rsidP=&quot;00807E4D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0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noProof/>
          <w:position w:val="-6"/>
        </w:rPr>
        <w:pict>
          <v:shape id="_x0000_i1032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07E4D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807E4D&quot; wsp:rsidP=&quot;00807E4D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0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 – зачетные единицы дисциплин, входящих в модуль, </w:t>
      </w:r>
    </w:p>
    <w:p w:rsidR="00186D6F" w:rsidRPr="00186D6F" w:rsidRDefault="00186D6F" w:rsidP="00186D6F">
      <w:pPr>
        <w:spacing w:line="276" w:lineRule="auto"/>
        <w:ind w:left="360"/>
        <w:rPr>
          <w:lang w:eastAsia="en-US"/>
        </w:rPr>
      </w:pP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059A6">
        <w:rPr>
          <w:noProof/>
          <w:position w:val="-9"/>
        </w:rPr>
        <w:pict>
          <v:shape id="_x0000_i1033" type="#_x0000_t75" style="width:17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150C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1F150C&quot; wsp:rsidP=&quot;001F150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1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059A6">
        <w:rPr>
          <w:noProof/>
          <w:position w:val="-9"/>
        </w:rPr>
        <w:pict>
          <v:shape id="_x0000_i1034" type="#_x0000_t75" style="width:17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150C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1F150C&quot; wsp:rsidP=&quot;001F150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1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 – зачетная единица по практике, 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059A6">
        <w:rPr>
          <w:noProof/>
          <w:position w:val="-9"/>
        </w:rPr>
        <w:pict>
          <v:shape id="_x0000_i1035" type="#_x0000_t75" style="width:20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01B7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E01B72&quot; wsp:rsidP=&quot;00E01B72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059A6">
        <w:rPr>
          <w:noProof/>
          <w:position w:val="-9"/>
        </w:rPr>
        <w:pict>
          <v:shape id="_x0000_i1036" type="#_x0000_t75" style="width:20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01B7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E01B72&quot; wsp:rsidP=&quot;00E01B72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k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 –  зачетная единица по курсовой работе;</w:t>
      </w:r>
    </w:p>
    <w:p w:rsidR="00186D6F" w:rsidRPr="00186D6F" w:rsidRDefault="00186D6F" w:rsidP="00186D6F">
      <w:pPr>
        <w:spacing w:line="276" w:lineRule="auto"/>
        <w:ind w:left="360"/>
        <w:rPr>
          <w:rFonts w:eastAsia="Calibri"/>
          <w:lang w:eastAsia="en-US"/>
        </w:rPr>
      </w:pP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noProof/>
          <w:position w:val="-6"/>
        </w:rPr>
        <w:pict>
          <v:shape id="_x0000_i1037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B3614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EB3614&quot; wsp:rsidP=&quot;00EB3614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3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noProof/>
          <w:position w:val="-6"/>
        </w:rPr>
        <w:pict>
          <v:shape id="_x0000_i1038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B3614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EB3614&quot; wsp:rsidP=&quot;00EB3614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3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, 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noProof/>
          <w:position w:val="-6"/>
        </w:rPr>
        <w:pict>
          <v:shape id="_x0000_i1039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078E2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A078E2&quot; wsp:rsidP=&quot;00A078E2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4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noProof/>
          <w:position w:val="-6"/>
        </w:rPr>
        <w:pict>
          <v:shape id="_x0000_i1040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078E2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A078E2&quot; wsp:rsidP=&quot;00A078E2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4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, … 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059A6">
        <w:rPr>
          <w:noProof/>
          <w:position w:val="-6"/>
        </w:rPr>
        <w:pict>
          <v:shape id="_x0000_i1041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654C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6654C&quot; wsp:rsidP=&quot;00D6654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5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059A6">
        <w:rPr>
          <w:noProof/>
          <w:position w:val="-6"/>
        </w:rPr>
        <w:pict>
          <v:shape id="_x0000_i1042" type="#_x0000_t75" style="width:12.75pt;height:14.2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32552&quot;/&gt;&lt;wsp:rsid wsp:val=&quot;00D6654C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6654C&quot; wsp:rsidP=&quot;00D6654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5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 – рейтинговые баллы студента по дисциплинам модуля,</w:t>
      </w:r>
    </w:p>
    <w:p w:rsidR="00186D6F" w:rsidRPr="00186D6F" w:rsidRDefault="00186D6F" w:rsidP="00186D6F">
      <w:pPr>
        <w:spacing w:after="200" w:line="276" w:lineRule="auto"/>
        <w:ind w:left="360"/>
        <w:rPr>
          <w:lang w:eastAsia="en-US"/>
        </w:rPr>
      </w:pP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E1CEF">
        <w:rPr>
          <w:rFonts w:eastAsia="Calibri"/>
          <w:noProof/>
          <w:position w:val="-9"/>
        </w:rPr>
        <w:pict>
          <v:shape id="_x0000_i1043" type="#_x0000_t75" style="width:17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25BFD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25BFD&quot; wsp:rsidP=&quot;00D25BFD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6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E1CEF">
        <w:rPr>
          <w:rFonts w:eastAsia="Calibri"/>
          <w:noProof/>
          <w:position w:val="-9"/>
        </w:rPr>
        <w:pict>
          <v:shape id="_x0000_i1044" type="#_x0000_t75" style="width:17.25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25BFD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25BFD&quot; wsp:rsidP=&quot;00D25BFD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6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, </w:t>
      </w:r>
      <w:r w:rsidRPr="00186D6F">
        <w:rPr>
          <w:lang w:eastAsia="en-US"/>
        </w:rPr>
        <w:fldChar w:fldCharType="begin"/>
      </w:r>
      <w:r w:rsidRPr="00186D6F">
        <w:rPr>
          <w:lang w:eastAsia="en-US"/>
        </w:rPr>
        <w:instrText xml:space="preserve"> QUOTE </w:instrText>
      </w:r>
      <w:r w:rsidR="005059A6">
        <w:rPr>
          <w:noProof/>
          <w:position w:val="-9"/>
        </w:rPr>
        <w:pict>
          <v:shape id="_x0000_i1045" type="#_x0000_t75" style="width:21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24E1C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24E1C&quot; wsp:rsidP=&quot;00D24E1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7" o:title="" chromakey="white"/>
          </v:shape>
        </w:pict>
      </w:r>
      <w:r w:rsidRPr="00186D6F">
        <w:rPr>
          <w:lang w:eastAsia="en-US"/>
        </w:rPr>
        <w:instrText xml:space="preserve"> </w:instrText>
      </w:r>
      <w:r w:rsidRPr="00186D6F">
        <w:rPr>
          <w:lang w:eastAsia="en-US"/>
        </w:rPr>
        <w:fldChar w:fldCharType="separate"/>
      </w:r>
      <w:r w:rsidR="005059A6">
        <w:rPr>
          <w:noProof/>
          <w:position w:val="-9"/>
        </w:rPr>
        <w:pict>
          <v:shape id="_x0000_i1046" type="#_x0000_t75" style="width:21pt;height:15.75pt" equationxml="&lt;?xml version=&quot;1.0&quot; encoding=&quot;UTF-8&quot; standalone=&quot;yes&quot;?&gt;&#10;&#10;&#10;&#10;&#10;&#10;&lt;?mso-application progid=&quot;Word.Document&quot;?&gt;&#10;&#10;&#10;&#10;&#10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A4589B&quot;/&gt;&lt;wsp:rsid wsp:val=&quot;00010DA9&quot;/&gt;&lt;wsp:rsid wsp:val=&quot;00016885&quot;/&gt;&lt;wsp:rsid wsp:val=&quot;000334DD&quot;/&gt;&lt;wsp:rsid wsp:val=&quot;00050FCB&quot;/&gt;&lt;wsp:rsid wsp:val=&quot;000748BF&quot;/&gt;&lt;wsp:rsid wsp:val=&quot;00080A3A&quot;/&gt;&lt;wsp:rsid wsp:val=&quot;00093624&quot;/&gt;&lt;wsp:rsid wsp:val=&quot;000A1701&quot;/&gt;&lt;wsp:rsid wsp:val=&quot;000C0EB6&quot;/&gt;&lt;wsp:rsid wsp:val=&quot;000D2467&quot;/&gt;&lt;wsp:rsid wsp:val=&quot;000D364A&quot;/&gt;&lt;wsp:rsid wsp:val=&quot;00102868&quot;/&gt;&lt;wsp:rsid wsp:val=&quot;001102E0&quot;/&gt;&lt;wsp:rsid wsp:val=&quot;00116FCE&quot;/&gt;&lt;wsp:rsid wsp:val=&quot;001248E3&quot;/&gt;&lt;wsp:rsid wsp:val=&quot;001455A8&quot;/&gt;&lt;wsp:rsid wsp:val=&quot;00146541&quot;/&gt;&lt;wsp:rsid wsp:val=&quot;0015763B&quot;/&gt;&lt;wsp:rsid wsp:val=&quot;001700E5&quot;/&gt;&lt;wsp:rsid wsp:val=&quot;001719E5&quot;/&gt;&lt;wsp:rsid wsp:val=&quot;00182909&quot;/&gt;&lt;wsp:rsid wsp:val=&quot;00183894&quot;/&gt;&lt;wsp:rsid wsp:val=&quot;00186D6F&quot;/&gt;&lt;wsp:rsid wsp:val=&quot;001A3A8A&quot;/&gt;&lt;wsp:rsid wsp:val=&quot;001A6CB3&quot;/&gt;&lt;wsp:rsid wsp:val=&quot;001A7D64&quot;/&gt;&lt;wsp:rsid wsp:val=&quot;001C5BA5&quot;/&gt;&lt;wsp:rsid wsp:val=&quot;001F2DCE&quot;/&gt;&lt;wsp:rsid wsp:val=&quot;001F4FC5&quot;/&gt;&lt;wsp:rsid wsp:val=&quot;002109AA&quot;/&gt;&lt;wsp:rsid wsp:val=&quot;00214EE8&quot;/&gt;&lt;wsp:rsid wsp:val=&quot;0024233A&quot;/&gt;&lt;wsp:rsid wsp:val=&quot;002441A2&quot;/&gt;&lt;wsp:rsid wsp:val=&quot;002513D1&quot;/&gt;&lt;wsp:rsid wsp:val=&quot;0026149C&quot;/&gt;&lt;wsp:rsid wsp:val=&quot;00261FCF&quot;/&gt;&lt;wsp:rsid wsp:val=&quot;002626BE&quot;/&gt;&lt;wsp:rsid wsp:val=&quot;002631DE&quot;/&gt;&lt;wsp:rsid wsp:val=&quot;002B4EC7&quot;/&gt;&lt;wsp:rsid wsp:val=&quot;002F6665&quot;/&gt;&lt;wsp:rsid wsp:val=&quot;0030689E&quot;/&gt;&lt;wsp:rsid wsp:val=&quot;0032197A&quot;/&gt;&lt;wsp:rsid wsp:val=&quot;00335804&quot;/&gt;&lt;wsp:rsid wsp:val=&quot;00350604&quot;/&gt;&lt;wsp:rsid wsp:val=&quot;00355FC4&quot;/&gt;&lt;wsp:rsid wsp:val=&quot;00374A1A&quot;/&gt;&lt;wsp:rsid wsp:val=&quot;00383439&quot;/&gt;&lt;wsp:rsid wsp:val=&quot;00383DDC&quot;/&gt;&lt;wsp:rsid wsp:val=&quot;003A373A&quot;/&gt;&lt;wsp:rsid wsp:val=&quot;003A450C&quot;/&gt;&lt;wsp:rsid wsp:val=&quot;003A69A3&quot;/&gt;&lt;wsp:rsid wsp:val=&quot;003A7B42&quot;/&gt;&lt;wsp:rsid wsp:val=&quot;003B3FA0&quot;/&gt;&lt;wsp:rsid wsp:val=&quot;003C3964&quot;/&gt;&lt;wsp:rsid wsp:val=&quot;003C4CD3&quot;/&gt;&lt;wsp:rsid wsp:val=&quot;003D41E9&quot;/&gt;&lt;wsp:rsid wsp:val=&quot;003E6924&quot;/&gt;&lt;wsp:rsid wsp:val=&quot;0040725B&quot;/&gt;&lt;wsp:rsid wsp:val=&quot;00420241&quot;/&gt;&lt;wsp:rsid wsp:val=&quot;004306B0&quot;/&gt;&lt;wsp:rsid wsp:val=&quot;00430E51&quot;/&gt;&lt;wsp:rsid wsp:val=&quot;004426ED&quot;/&gt;&lt;wsp:rsid wsp:val=&quot;00445A71&quot;/&gt;&lt;wsp:rsid wsp:val=&quot;00451909&quot;/&gt;&lt;wsp:rsid wsp:val=&quot;00454D99&quot;/&gt;&lt;wsp:rsid wsp:val=&quot;004641AD&quot;/&gt;&lt;wsp:rsid wsp:val=&quot;00465EE6&quot;/&gt;&lt;wsp:rsid wsp:val=&quot;00475DBB&quot;/&gt;&lt;wsp:rsid wsp:val=&quot;00480837&quot;/&gt;&lt;wsp:rsid wsp:val=&quot;00491D42&quot;/&gt;&lt;wsp:rsid wsp:val=&quot;004C2B34&quot;/&gt;&lt;wsp:rsid wsp:val=&quot;004C432F&quot;/&gt;&lt;wsp:rsid wsp:val=&quot;004D2783&quot;/&gt;&lt;wsp:rsid wsp:val=&quot;004E2D09&quot;/&gt;&lt;wsp:rsid wsp:val=&quot;004E50B1&quot;/&gt;&lt;wsp:rsid wsp:val=&quot;004F1B23&quot;/&gt;&lt;wsp:rsid wsp:val=&quot;004F2ECA&quot;/&gt;&lt;wsp:rsid wsp:val=&quot;004F5331&quot;/&gt;&lt;wsp:rsid wsp:val=&quot;00505F78&quot;/&gt;&lt;wsp:rsid wsp:val=&quot;00506729&quot;/&gt;&lt;wsp:rsid wsp:val=&quot;00515EA0&quot;/&gt;&lt;wsp:rsid wsp:val=&quot;0052637F&quot;/&gt;&lt;wsp:rsid wsp:val=&quot;00526FD2&quot;/&gt;&lt;wsp:rsid wsp:val=&quot;00534320&quot;/&gt;&lt;wsp:rsid wsp:val=&quot;005350E7&quot;/&gt;&lt;wsp:rsid wsp:val=&quot;00540128&quot;/&gt;&lt;wsp:rsid wsp:val=&quot;005523AA&quot;/&gt;&lt;wsp:rsid wsp:val=&quot;00557015&quot;/&gt;&lt;wsp:rsid wsp:val=&quot;00561A62&quot;/&gt;&lt;wsp:rsid wsp:val=&quot;00586CA6&quot;/&gt;&lt;wsp:rsid wsp:val=&quot;005A4C36&quot;/&gt;&lt;wsp:rsid wsp:val=&quot;005C0B39&quot;/&gt;&lt;wsp:rsid wsp:val=&quot;005D0E39&quot;/&gt;&lt;wsp:rsid wsp:val=&quot;005D5380&quot;/&gt;&lt;wsp:rsid wsp:val=&quot;005E0193&quot;/&gt;&lt;wsp:rsid wsp:val=&quot;005E59A4&quot;/&gt;&lt;wsp:rsid wsp:val=&quot;005F33EF&quot;/&gt;&lt;wsp:rsid wsp:val=&quot;00612991&quot;/&gt;&lt;wsp:rsid wsp:val=&quot;006155DF&quot;/&gt;&lt;wsp:rsid wsp:val=&quot;0061777F&quot;/&gt;&lt;wsp:rsid wsp:val=&quot;00625F7E&quot;/&gt;&lt;wsp:rsid wsp:val=&quot;006347C5&quot;/&gt;&lt;wsp:rsid wsp:val=&quot;00635838&quot;/&gt;&lt;wsp:rsid wsp:val=&quot;0063726E&quot;/&gt;&lt;wsp:rsid wsp:val=&quot;006468A8&quot;/&gt;&lt;wsp:rsid wsp:val=&quot;006663BB&quot;/&gt;&lt;wsp:rsid wsp:val=&quot;00671CD2&quot;/&gt;&lt;wsp:rsid wsp:val=&quot;00677CC8&quot;/&gt;&lt;wsp:rsid wsp:val=&quot;00681B51&quot;/&gt;&lt;wsp:rsid wsp:val=&quot;00682670&quot;/&gt;&lt;wsp:rsid wsp:val=&quot;00683B62&quot;/&gt;&lt;wsp:rsid wsp:val=&quot;006A587F&quot;/&gt;&lt;wsp:rsid wsp:val=&quot;006B48FF&quot;/&gt;&lt;wsp:rsid wsp:val=&quot;006B4CD0&quot;/&gt;&lt;wsp:rsid wsp:val=&quot;006C1946&quot;/&gt;&lt;wsp:rsid wsp:val=&quot;006D2BE2&quot;/&gt;&lt;wsp:rsid wsp:val=&quot;006D3322&quot;/&gt;&lt;wsp:rsid wsp:val=&quot;00703783&quot;/&gt;&lt;wsp:rsid wsp:val=&quot;00735528&quot;/&gt;&lt;wsp:rsid wsp:val=&quot;00744D29&quot;/&gt;&lt;wsp:rsid wsp:val=&quot;007901E0&quot;/&gt;&lt;wsp:rsid wsp:val=&quot;007920D7&quot;/&gt;&lt;wsp:rsid wsp:val=&quot;007B289F&quot;/&gt;&lt;wsp:rsid wsp:val=&quot;007B7BF5&quot;/&gt;&lt;wsp:rsid wsp:val=&quot;007E08B9&quot;/&gt;&lt;wsp:rsid wsp:val=&quot;007E118B&quot;/&gt;&lt;wsp:rsid wsp:val=&quot;007E7E96&quot;/&gt;&lt;wsp:rsid wsp:val=&quot;007F0C32&quot;/&gt;&lt;wsp:rsid wsp:val=&quot;007F7BDF&quot;/&gt;&lt;wsp:rsid wsp:val=&quot;00804FA8&quot;/&gt;&lt;wsp:rsid wsp:val=&quot;00817305&quot;/&gt;&lt;wsp:rsid wsp:val=&quot;0083179F&quot;/&gt;&lt;wsp:rsid wsp:val=&quot;008352F6&quot;/&gt;&lt;wsp:rsid wsp:val=&quot;00842FDF&quot;/&gt;&lt;wsp:rsid wsp:val=&quot;008704DF&quot;/&gt;&lt;wsp:rsid wsp:val=&quot;00891796&quot;/&gt;&lt;wsp:rsid wsp:val=&quot;00897D15&quot;/&gt;&lt;wsp:rsid wsp:val=&quot;008C45A4&quot;/&gt;&lt;wsp:rsid wsp:val=&quot;008D1346&quot;/&gt;&lt;wsp:rsid wsp:val=&quot;008D2B7E&quot;/&gt;&lt;wsp:rsid wsp:val=&quot;008E142F&quot;/&gt;&lt;wsp:rsid wsp:val=&quot;008E1439&quot;/&gt;&lt;wsp:rsid wsp:val=&quot;008F1240&quot;/&gt;&lt;wsp:rsid wsp:val=&quot;008F2073&quot;/&gt;&lt;wsp:rsid wsp:val=&quot;00904B20&quot;/&gt;&lt;wsp:rsid wsp:val=&quot;00920139&quot;/&gt;&lt;wsp:rsid wsp:val=&quot;00935858&quot;/&gt;&lt;wsp:rsid wsp:val=&quot;009365C3&quot;/&gt;&lt;wsp:rsid wsp:val=&quot;00936A00&quot;/&gt;&lt;wsp:rsid wsp:val=&quot;0094169E&quot;/&gt;&lt;wsp:rsid wsp:val=&quot;00943C37&quot;/&gt;&lt;wsp:rsid wsp:val=&quot;00950E3D&quot;/&gt;&lt;wsp:rsid wsp:val=&quot;009550BC&quot;/&gt;&lt;wsp:rsid wsp:val=&quot;009624C3&quot;/&gt;&lt;wsp:rsid wsp:val=&quot;009628CD&quot;/&gt;&lt;wsp:rsid wsp:val=&quot;00962992&quot;/&gt;&lt;wsp:rsid wsp:val=&quot;009711AA&quot;/&gt;&lt;wsp:rsid wsp:val=&quot;009771C3&quot;/&gt;&lt;wsp:rsid wsp:val=&quot;00991A9A&quot;/&gt;&lt;wsp:rsid wsp:val=&quot;0099400E&quot;/&gt;&lt;wsp:rsid wsp:val=&quot;009B41D7&quot;/&gt;&lt;wsp:rsid wsp:val=&quot;009D0ED9&quot;/&gt;&lt;wsp:rsid wsp:val=&quot;009D5C71&quot;/&gt;&lt;wsp:rsid wsp:val=&quot;009F3D39&quot;/&gt;&lt;wsp:rsid wsp:val=&quot;009F5160&quot;/&gt;&lt;wsp:rsid wsp:val=&quot;009F6339&quot;/&gt;&lt;wsp:rsid wsp:val=&quot;00A050F6&quot;/&gt;&lt;wsp:rsid wsp:val=&quot;00A10C53&quot;/&gt;&lt;wsp:rsid wsp:val=&quot;00A167BE&quot;/&gt;&lt;wsp:rsid wsp:val=&quot;00A221AE&quot;/&gt;&lt;wsp:rsid wsp:val=&quot;00A23DE7&quot;/&gt;&lt;wsp:rsid wsp:val=&quot;00A25986&quot;/&gt;&lt;wsp:rsid wsp:val=&quot;00A25D53&quot;/&gt;&lt;wsp:rsid wsp:val=&quot;00A310EF&quot;/&gt;&lt;wsp:rsid wsp:val=&quot;00A41A09&quot;/&gt;&lt;wsp:rsid wsp:val=&quot;00A4589B&quot;/&gt;&lt;wsp:rsid wsp:val=&quot;00A753E5&quot;/&gt;&lt;wsp:rsid wsp:val=&quot;00AA053B&quot;/&gt;&lt;wsp:rsid wsp:val=&quot;00AA3CAD&quot;/&gt;&lt;wsp:rsid wsp:val=&quot;00AC7DD6&quot;/&gt;&lt;wsp:rsid wsp:val=&quot;00AE63C6&quot;/&gt;&lt;wsp:rsid wsp:val=&quot;00B22980&quot;/&gt;&lt;wsp:rsid wsp:val=&quot;00B31FB4&quot;/&gt;&lt;wsp:rsid wsp:val=&quot;00B66D5C&quot;/&gt;&lt;wsp:rsid wsp:val=&quot;00B83A5D&quot;/&gt;&lt;wsp:rsid wsp:val=&quot;00B92B65&quot;/&gt;&lt;wsp:rsid wsp:val=&quot;00BA0EC3&quot;/&gt;&lt;wsp:rsid wsp:val=&quot;00BA4BBA&quot;/&gt;&lt;wsp:rsid wsp:val=&quot;00BA505F&quot;/&gt;&lt;wsp:rsid wsp:val=&quot;00BA670F&quot;/&gt;&lt;wsp:rsid wsp:val=&quot;00BB7F04&quot;/&gt;&lt;wsp:rsid wsp:val=&quot;00BC6964&quot;/&gt;&lt;wsp:rsid wsp:val=&quot;00BD12F1&quot;/&gt;&lt;wsp:rsid wsp:val=&quot;00BE5D0B&quot;/&gt;&lt;wsp:rsid wsp:val=&quot;00C01F82&quot;/&gt;&lt;wsp:rsid wsp:val=&quot;00C05384&quot;/&gt;&lt;wsp:rsid wsp:val=&quot;00C202B0&quot;/&gt;&lt;wsp:rsid wsp:val=&quot;00C20378&quot;/&gt;&lt;wsp:rsid wsp:val=&quot;00C20A05&quot;/&gt;&lt;wsp:rsid wsp:val=&quot;00C20EC6&quot;/&gt;&lt;wsp:rsid wsp:val=&quot;00C2130E&quot;/&gt;&lt;wsp:rsid wsp:val=&quot;00C229F9&quot;/&gt;&lt;wsp:rsid wsp:val=&quot;00C2633A&quot;/&gt;&lt;wsp:rsid wsp:val=&quot;00C35AA6&quot;/&gt;&lt;wsp:rsid wsp:val=&quot;00C46AC0&quot;/&gt;&lt;wsp:rsid wsp:val=&quot;00C51017&quot;/&gt;&lt;wsp:rsid wsp:val=&quot;00C75556&quot;/&gt;&lt;wsp:rsid wsp:val=&quot;00C8241F&quot;/&gt;&lt;wsp:rsid wsp:val=&quot;00C85F46&quot;/&gt;&lt;wsp:rsid wsp:val=&quot;00C87929&quot;/&gt;&lt;wsp:rsid wsp:val=&quot;00C90BC9&quot;/&gt;&lt;wsp:rsid wsp:val=&quot;00C9486E&quot;/&gt;&lt;wsp:rsid wsp:val=&quot;00C95F0C&quot;/&gt;&lt;wsp:rsid wsp:val=&quot;00CC0113&quot;/&gt;&lt;wsp:rsid wsp:val=&quot;00CE1786&quot;/&gt;&lt;wsp:rsid wsp:val=&quot;00D16B00&quot;/&gt;&lt;wsp:rsid wsp:val=&quot;00D24E1C&quot;/&gt;&lt;wsp:rsid wsp:val=&quot;00D32552&quot;/&gt;&lt;wsp:rsid wsp:val=&quot;00D67220&quot;/&gt;&lt;wsp:rsid wsp:val=&quot;00D74391&quot;/&gt;&lt;wsp:rsid wsp:val=&quot;00D7627B&quot;/&gt;&lt;wsp:rsid wsp:val=&quot;00D83844&quot;/&gt;&lt;wsp:rsid wsp:val=&quot;00DB1784&quot;/&gt;&lt;wsp:rsid wsp:val=&quot;00DB234D&quot;/&gt;&lt;wsp:rsid wsp:val=&quot;00DC79E3&quot;/&gt;&lt;wsp:rsid wsp:val=&quot;00DE4E42&quot;/&gt;&lt;wsp:rsid wsp:val=&quot;00E127EF&quot;/&gt;&lt;wsp:rsid wsp:val=&quot;00E13796&quot;/&gt;&lt;wsp:rsid wsp:val=&quot;00E411B6&quot;/&gt;&lt;wsp:rsid wsp:val=&quot;00E465BD&quot;/&gt;&lt;wsp:rsid wsp:val=&quot;00E50757&quot;/&gt;&lt;wsp:rsid wsp:val=&quot;00E56037&quot;/&gt;&lt;wsp:rsid wsp:val=&quot;00E722D6&quot;/&gt;&lt;wsp:rsid wsp:val=&quot;00E812BA&quot;/&gt;&lt;wsp:rsid wsp:val=&quot;00E8195E&quot;/&gt;&lt;wsp:rsid wsp:val=&quot;00E872B1&quot;/&gt;&lt;wsp:rsid wsp:val=&quot;00E95A81&quot;/&gt;&lt;wsp:rsid wsp:val=&quot;00EA48CB&quot;/&gt;&lt;wsp:rsid wsp:val=&quot;00EB16AC&quot;/&gt;&lt;wsp:rsid wsp:val=&quot;00EC2D40&quot;/&gt;&lt;wsp:rsid wsp:val=&quot;00EC4608&quot;/&gt;&lt;wsp:rsid wsp:val=&quot;00EC46C1&quot;/&gt;&lt;wsp:rsid wsp:val=&quot;00EC7466&quot;/&gt;&lt;wsp:rsid wsp:val=&quot;00EC749B&quot;/&gt;&lt;wsp:rsid wsp:val=&quot;00EE0271&quot;/&gt;&lt;wsp:rsid wsp:val=&quot;00EE5826&quot;/&gt;&lt;wsp:rsid wsp:val=&quot;00F03C23&quot;/&gt;&lt;wsp:rsid wsp:val=&quot;00F04CF5&quot;/&gt;&lt;wsp:rsid wsp:val=&quot;00F05569&quot;/&gt;&lt;wsp:rsid wsp:val=&quot;00F10805&quot;/&gt;&lt;wsp:rsid wsp:val=&quot;00F33C31&quot;/&gt;&lt;wsp:rsid wsp:val=&quot;00F41620&quot;/&gt;&lt;wsp:rsid wsp:val=&quot;00F50C35&quot;/&gt;&lt;wsp:rsid wsp:val=&quot;00F557F7&quot;/&gt;&lt;wsp:rsid wsp:val=&quot;00F82094&quot;/&gt;&lt;wsp:rsid wsp:val=&quot;00F973A2&quot;/&gt;&lt;wsp:rsid wsp:val=&quot;00FB1987&quot;/&gt;&lt;wsp:rsid wsp:val=&quot;00FC266C&quot;/&gt;&lt;wsp:rsid wsp:val=&quot;00FD2F03&quot;/&gt;&lt;wsp:rsid wsp:val=&quot;00FE5C1C&quot;/&gt;&lt;/wsp:rsids&gt;&lt;/w:docPr&gt;&lt;w:body&gt;&lt;wx:sect&gt;&lt;w:p wsp:rsidR=&quot;00000000&quot; wsp:rsidRDefault=&quot;00D24E1C&quot; wsp:rsidP=&quot;00D24E1C&quot;&gt;&lt;m:oMathPara&gt;&lt;m:oMath&gt;&lt;m:sSub&gt;&lt;m:sSubPr&gt;&lt;m:ctrlP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/m:ctrlPr&gt;&lt;/m:sSubPr&gt;&lt;m:e&gt;&lt;m:r&gt;&lt;w:rPr&gt;&lt;w:rFonts w:ascii=&quot;Cambria Math&quot; w:fareast=&quot;Calibri&quot; w:h-ansi=&quot;Cambria Math&quot;/&gt;&lt;wx:font wx:val=&quot;Cambria Math&quot;/&gt;&lt;w:i/&gt;&lt;w:vertAlign w:val=&quot;superscript&quot;/&gt;&lt;w:lang w:val=&quot;EN-US&quot; w:fareast=&quot;EN-US&quot;/&gt;&lt;/w:rPr&gt;&lt;m:t&gt;R&lt;/m:t&gt;&lt;/m:r&gt;&lt;/m:e&gt;&lt;m:sub&gt;&lt;m:r&gt;&lt;w:rPr&gt;&lt;w:rFonts w:ascii=&quot;Cambria Math&quot; w:fareast=&quot;Calibri&quot; w:h-ansi=&quot;Cambria Math&quot;/&gt;&lt;wx:font wx:val=&quot;Cambria Math&quot;/&gt;&lt;w:i/&gt;&lt;w:vertAlign w:val=&quot;superscript&quot;/&gt;&lt;w:lang w:fareast=&quot;EN-US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7" o:title="" chromakey="white"/>
          </v:shape>
        </w:pict>
      </w:r>
      <w:r w:rsidRPr="00186D6F">
        <w:rPr>
          <w:lang w:eastAsia="en-US"/>
        </w:rPr>
        <w:fldChar w:fldCharType="end"/>
      </w:r>
      <w:r w:rsidRPr="00186D6F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86D6F" w:rsidRPr="00186D6F" w:rsidRDefault="00186D6F" w:rsidP="00186D6F">
      <w:pPr>
        <w:spacing w:line="276" w:lineRule="auto"/>
        <w:ind w:left="360"/>
        <w:rPr>
          <w:rFonts w:eastAsia="Calibri"/>
          <w:szCs w:val="28"/>
          <w:lang w:eastAsia="en-US"/>
        </w:rPr>
      </w:pPr>
      <w:r w:rsidRPr="00186D6F">
        <w:rPr>
          <w:rFonts w:eastAsia="Calibri"/>
          <w:szCs w:val="28"/>
          <w:lang w:eastAsia="en-US"/>
        </w:rPr>
        <w:t>Величина средне</w:t>
      </w:r>
      <w:r>
        <w:rPr>
          <w:rFonts w:eastAsia="Calibri"/>
          <w:szCs w:val="28"/>
          <w:lang w:eastAsia="en-US"/>
        </w:rPr>
        <w:t xml:space="preserve">го рейтинга студента по модулю лежит в </w:t>
      </w:r>
      <w:r w:rsidRPr="00186D6F">
        <w:rPr>
          <w:rFonts w:eastAsia="Calibri"/>
          <w:szCs w:val="28"/>
          <w:lang w:eastAsia="en-US"/>
        </w:rPr>
        <w:t>пределах от 55 до 100 баллов.</w:t>
      </w:r>
    </w:p>
    <w:p w:rsidR="00186D6F" w:rsidRPr="00186D6F" w:rsidRDefault="00186D6F" w:rsidP="00186D6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eastAsia="Calibri"/>
          <w:b/>
          <w:szCs w:val="28"/>
          <w:lang w:eastAsia="en-US"/>
        </w:rPr>
      </w:pPr>
    </w:p>
    <w:p w:rsidR="00186D6F" w:rsidRPr="00186D6F" w:rsidRDefault="00186D6F" w:rsidP="00186D6F">
      <w:pPr>
        <w:tabs>
          <w:tab w:val="left" w:pos="1134"/>
        </w:tabs>
        <w:spacing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1A6CB3" w:rsidRPr="003A373A" w:rsidRDefault="001A6CB3" w:rsidP="00681B51">
      <w:pPr>
        <w:spacing w:line="276" w:lineRule="auto"/>
        <w:jc w:val="center"/>
        <w:rPr>
          <w:bCs/>
        </w:rPr>
      </w:pPr>
    </w:p>
    <w:sectPr w:rsidR="001A6CB3" w:rsidRPr="003A373A" w:rsidSect="00E465BD">
      <w:footerReference w:type="default" r:id="rId48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1CEF" w:rsidRDefault="005E1CEF">
      <w:r>
        <w:separator/>
      </w:r>
    </w:p>
  </w:endnote>
  <w:endnote w:type="continuationSeparator" w:id="0">
    <w:p w:rsidR="005E1CEF" w:rsidRDefault="005E1C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atoWeb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>
    <w:pPr>
      <w:pStyle w:val="a9"/>
    </w:pPr>
    <w:r>
      <w:fldChar w:fldCharType="begin"/>
    </w:r>
    <w:r>
      <w:instrText xml:space="preserve"> PAGE </w:instrText>
    </w:r>
    <w:r>
      <w:fldChar w:fldCharType="separate"/>
    </w:r>
    <w:r w:rsidR="005059A6">
      <w:rPr>
        <w:noProof/>
      </w:rPr>
      <w:t>11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5AA6" w:rsidRDefault="00C35AA6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059A6">
      <w:rPr>
        <w:noProof/>
      </w:rPr>
      <w:t>23</w:t>
    </w:r>
    <w:r>
      <w:fldChar w:fldCharType="end"/>
    </w:r>
  </w:p>
  <w:p w:rsidR="00C35AA6" w:rsidRDefault="00C35AA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1CEF" w:rsidRDefault="005E1CEF">
      <w:r>
        <w:separator/>
      </w:r>
    </w:p>
  </w:footnote>
  <w:footnote w:type="continuationSeparator" w:id="0">
    <w:p w:rsidR="005E1CEF" w:rsidRDefault="005E1CE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AC2" w:rsidRDefault="005E4AC2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3"/>
    <w:lvl w:ilvl="0">
      <w:start w:val="7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0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0"/>
      </w:pPr>
      <w:rPr>
        <w:rFonts w:ascii="Times New Roman" w:hAnsi="Times New Roman" w:cs="Courier New"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4"/>
    <w:lvl w:ilvl="0">
      <w:start w:val="7"/>
      <w:numFmt w:val="decimal"/>
      <w:lvlText w:val="%1."/>
      <w:lvlJc w:val="left"/>
      <w:pPr>
        <w:tabs>
          <w:tab w:val="num" w:pos="0"/>
        </w:tabs>
        <w:ind w:left="0" w:firstLine="0"/>
      </w:pPr>
    </w:lvl>
    <w:lvl w:ilvl="1">
      <w:start w:val="2"/>
      <w:numFmt w:val="decimal"/>
      <w:lvlText w:val="%1.%2."/>
      <w:lvlJc w:val="left"/>
      <w:pPr>
        <w:tabs>
          <w:tab w:val="num" w:pos="708"/>
        </w:tabs>
        <w:ind w:left="0" w:firstLine="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4"/>
    <w:multiLevelType w:val="multilevel"/>
    <w:tmpl w:val="00000004"/>
    <w:name w:val="WW8Num5"/>
    <w:lvl w:ilvl="0">
      <w:start w:val="7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sz w:val="24"/>
        <w:szCs w:val="24"/>
      </w:rPr>
    </w:lvl>
    <w:lvl w:ilvl="1">
      <w:start w:val="3"/>
      <w:numFmt w:val="decimal"/>
      <w:lvlText w:val="%1.%2."/>
      <w:lvlJc w:val="left"/>
      <w:pPr>
        <w:tabs>
          <w:tab w:val="num" w:pos="708"/>
        </w:tabs>
        <w:ind w:left="0" w:firstLine="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0" w:firstLine="0"/>
      </w:pPr>
    </w:lvl>
  </w:abstractNum>
  <w:abstractNum w:abstractNumId="3">
    <w:nsid w:val="00000005"/>
    <w:multiLevelType w:val="multilevel"/>
    <w:tmpl w:val="00000005"/>
    <w:name w:val="WW8Num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6"/>
        <w:szCs w:val="26"/>
        <w:u w:val="none"/>
        <w:vertAlign w:val="baseline"/>
        <w:lang w:val="ru-RU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7"/>
    <w:multiLevelType w:val="multilevel"/>
    <w:tmpl w:val="00000007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cs="Times New Roman"/>
        <w:b/>
        <w:bCs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0" w:firstLine="0"/>
      </w:pPr>
    </w:lvl>
  </w:abstractNum>
  <w:abstractNum w:abstractNumId="5">
    <w:nsid w:val="00000009"/>
    <w:multiLevelType w:val="multilevel"/>
    <w:tmpl w:val="00000009"/>
    <w:name w:val="WW8Num11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A"/>
    <w:multiLevelType w:val="multilevel"/>
    <w:tmpl w:val="0000000A"/>
    <w:name w:val="WW8Num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Symbol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C"/>
    <w:multiLevelType w:val="multilevel"/>
    <w:tmpl w:val="0000000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C0452"/>
    <w:multiLevelType w:val="hybridMultilevel"/>
    <w:tmpl w:val="CE5C2B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0AD0A94"/>
    <w:multiLevelType w:val="hybridMultilevel"/>
    <w:tmpl w:val="DCEAB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550BAB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E2A2158"/>
    <w:multiLevelType w:val="hybridMultilevel"/>
    <w:tmpl w:val="07E40DAC"/>
    <w:lvl w:ilvl="0" w:tplc="39FE4F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0FA01636"/>
    <w:multiLevelType w:val="hybridMultilevel"/>
    <w:tmpl w:val="E5720414"/>
    <w:lvl w:ilvl="0" w:tplc="DDAEF74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63C301D"/>
    <w:multiLevelType w:val="hybridMultilevel"/>
    <w:tmpl w:val="786888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6">
    <w:nsid w:val="259C79EF"/>
    <w:multiLevelType w:val="hybridMultilevel"/>
    <w:tmpl w:val="5614B36A"/>
    <w:lvl w:ilvl="0" w:tplc="2384EB02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32A36397"/>
    <w:multiLevelType w:val="hybridMultilevel"/>
    <w:tmpl w:val="5F5CDE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>
    <w:nsid w:val="3DE363E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4C736C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1D2510"/>
    <w:multiLevelType w:val="hybridMultilevel"/>
    <w:tmpl w:val="258269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41A5958"/>
    <w:multiLevelType w:val="hybridMultilevel"/>
    <w:tmpl w:val="79B6D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7E13A53"/>
    <w:multiLevelType w:val="hybridMultilevel"/>
    <w:tmpl w:val="98CAF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A82182"/>
    <w:multiLevelType w:val="multilevel"/>
    <w:tmpl w:val="4C6C3A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7">
    <w:nsid w:val="522A4BC6"/>
    <w:multiLevelType w:val="hybridMultilevel"/>
    <w:tmpl w:val="51A20C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2746294"/>
    <w:multiLevelType w:val="hybridMultilevel"/>
    <w:tmpl w:val="2B70E07C"/>
    <w:lvl w:ilvl="0" w:tplc="0419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6212257B"/>
    <w:multiLevelType w:val="hybridMultilevel"/>
    <w:tmpl w:val="C39CB114"/>
    <w:lvl w:ilvl="0" w:tplc="05EC882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65FC318B"/>
    <w:multiLevelType w:val="hybridMultilevel"/>
    <w:tmpl w:val="DD64E1A2"/>
    <w:lvl w:ilvl="0" w:tplc="FFFFFFFF">
      <w:start w:val="3"/>
      <w:numFmt w:val="decimal"/>
      <w:lvlText w:val="%1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17145D"/>
    <w:multiLevelType w:val="hybridMultilevel"/>
    <w:tmpl w:val="3242631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696359C5"/>
    <w:multiLevelType w:val="multilevel"/>
    <w:tmpl w:val="3F400C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F3377D"/>
    <w:multiLevelType w:val="hybridMultilevel"/>
    <w:tmpl w:val="09101E08"/>
    <w:lvl w:ilvl="0" w:tplc="EEDAD31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3D07C4"/>
    <w:multiLevelType w:val="hybridMultilevel"/>
    <w:tmpl w:val="C7942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9"/>
  </w:num>
  <w:num w:numId="3">
    <w:abstractNumId w:val="34"/>
  </w:num>
  <w:num w:numId="4">
    <w:abstractNumId w:val="20"/>
  </w:num>
  <w:num w:numId="5">
    <w:abstractNumId w:val="17"/>
  </w:num>
  <w:num w:numId="6">
    <w:abstractNumId w:val="28"/>
  </w:num>
  <w:num w:numId="7">
    <w:abstractNumId w:val="15"/>
  </w:num>
  <w:num w:numId="8">
    <w:abstractNumId w:val="18"/>
  </w:num>
  <w:num w:numId="9">
    <w:abstractNumId w:val="38"/>
  </w:num>
  <w:num w:numId="10">
    <w:abstractNumId w:val="14"/>
  </w:num>
  <w:num w:numId="11">
    <w:abstractNumId w:val="8"/>
  </w:num>
  <w:num w:numId="12">
    <w:abstractNumId w:val="19"/>
  </w:num>
  <w:num w:numId="13">
    <w:abstractNumId w:val="37"/>
  </w:num>
  <w:num w:numId="14">
    <w:abstractNumId w:val="27"/>
  </w:num>
  <w:num w:numId="15">
    <w:abstractNumId w:val="32"/>
  </w:num>
  <w:num w:numId="16">
    <w:abstractNumId w:val="13"/>
  </w:num>
  <w:num w:numId="17">
    <w:abstractNumId w:val="12"/>
  </w:num>
  <w:num w:numId="18">
    <w:abstractNumId w:val="22"/>
  </w:num>
  <w:num w:numId="19">
    <w:abstractNumId w:val="36"/>
  </w:num>
  <w:num w:numId="20">
    <w:abstractNumId w:val="23"/>
  </w:num>
  <w:num w:numId="21">
    <w:abstractNumId w:val="9"/>
  </w:num>
  <w:num w:numId="22">
    <w:abstractNumId w:val="25"/>
  </w:num>
  <w:num w:numId="23">
    <w:abstractNumId w:val="16"/>
  </w:num>
  <w:num w:numId="24">
    <w:abstractNumId w:val="11"/>
  </w:num>
  <w:num w:numId="25">
    <w:abstractNumId w:val="26"/>
  </w:num>
  <w:num w:numId="26">
    <w:abstractNumId w:val="24"/>
  </w:num>
  <w:num w:numId="2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30"/>
  </w:num>
  <w:num w:numId="30">
    <w:abstractNumId w:val="33"/>
  </w:num>
  <w:num w:numId="31">
    <w:abstractNumId w:val="0"/>
  </w:num>
  <w:num w:numId="32">
    <w:abstractNumId w:val="1"/>
  </w:num>
  <w:num w:numId="33">
    <w:abstractNumId w:val="2"/>
  </w:num>
  <w:num w:numId="34">
    <w:abstractNumId w:val="3"/>
  </w:num>
  <w:num w:numId="35">
    <w:abstractNumId w:val="4"/>
  </w:num>
  <w:num w:numId="36">
    <w:abstractNumId w:val="6"/>
  </w:num>
  <w:num w:numId="37">
    <w:abstractNumId w:val="5"/>
  </w:num>
  <w:num w:numId="38">
    <w:abstractNumId w:val="7"/>
  </w:num>
  <w:num w:numId="39">
    <w:abstractNumId w:val="31"/>
  </w:num>
  <w:num w:numId="40">
    <w:abstractNumId w:val="3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89B"/>
    <w:rsid w:val="00000A5B"/>
    <w:rsid w:val="00007835"/>
    <w:rsid w:val="00010DA9"/>
    <w:rsid w:val="00016885"/>
    <w:rsid w:val="0003156D"/>
    <w:rsid w:val="00032C47"/>
    <w:rsid w:val="000334DD"/>
    <w:rsid w:val="000440BB"/>
    <w:rsid w:val="00050FCB"/>
    <w:rsid w:val="000572D0"/>
    <w:rsid w:val="00061968"/>
    <w:rsid w:val="0006327A"/>
    <w:rsid w:val="00067D10"/>
    <w:rsid w:val="000748BF"/>
    <w:rsid w:val="00077851"/>
    <w:rsid w:val="00080A3A"/>
    <w:rsid w:val="00086271"/>
    <w:rsid w:val="00091E3F"/>
    <w:rsid w:val="00093624"/>
    <w:rsid w:val="000A1701"/>
    <w:rsid w:val="000A53BF"/>
    <w:rsid w:val="000B4B1F"/>
    <w:rsid w:val="000C0EB6"/>
    <w:rsid w:val="000D2467"/>
    <w:rsid w:val="000D364A"/>
    <w:rsid w:val="000E34B0"/>
    <w:rsid w:val="00102868"/>
    <w:rsid w:val="001102E0"/>
    <w:rsid w:val="00116FCE"/>
    <w:rsid w:val="001248E3"/>
    <w:rsid w:val="0012585F"/>
    <w:rsid w:val="00133BE3"/>
    <w:rsid w:val="00135CAC"/>
    <w:rsid w:val="001455A8"/>
    <w:rsid w:val="00146541"/>
    <w:rsid w:val="00150A91"/>
    <w:rsid w:val="0015763B"/>
    <w:rsid w:val="001700E5"/>
    <w:rsid w:val="00171321"/>
    <w:rsid w:val="001719E5"/>
    <w:rsid w:val="00182909"/>
    <w:rsid w:val="00183894"/>
    <w:rsid w:val="00186D6F"/>
    <w:rsid w:val="0018778B"/>
    <w:rsid w:val="001A2F73"/>
    <w:rsid w:val="001A3A8A"/>
    <w:rsid w:val="001A6CB3"/>
    <w:rsid w:val="001A72D5"/>
    <w:rsid w:val="001A7D64"/>
    <w:rsid w:val="001B7372"/>
    <w:rsid w:val="001C5BA5"/>
    <w:rsid w:val="001E3E73"/>
    <w:rsid w:val="001F2CE6"/>
    <w:rsid w:val="001F2DCE"/>
    <w:rsid w:val="001F4FC5"/>
    <w:rsid w:val="00203037"/>
    <w:rsid w:val="002109AA"/>
    <w:rsid w:val="00214EE8"/>
    <w:rsid w:val="0024233A"/>
    <w:rsid w:val="002438D5"/>
    <w:rsid w:val="002441A2"/>
    <w:rsid w:val="002513D1"/>
    <w:rsid w:val="00255FDA"/>
    <w:rsid w:val="002572AF"/>
    <w:rsid w:val="0026149C"/>
    <w:rsid w:val="00261FCF"/>
    <w:rsid w:val="002626BE"/>
    <w:rsid w:val="002631DE"/>
    <w:rsid w:val="0026630B"/>
    <w:rsid w:val="00280655"/>
    <w:rsid w:val="0028620A"/>
    <w:rsid w:val="002B4EC7"/>
    <w:rsid w:val="002D1AD2"/>
    <w:rsid w:val="002D2211"/>
    <w:rsid w:val="002E0EAB"/>
    <w:rsid w:val="002E4A8E"/>
    <w:rsid w:val="002F1256"/>
    <w:rsid w:val="002F6665"/>
    <w:rsid w:val="002F7A3A"/>
    <w:rsid w:val="0030689E"/>
    <w:rsid w:val="0032021E"/>
    <w:rsid w:val="0032197A"/>
    <w:rsid w:val="00335804"/>
    <w:rsid w:val="0034266D"/>
    <w:rsid w:val="00347649"/>
    <w:rsid w:val="00350604"/>
    <w:rsid w:val="00355FC4"/>
    <w:rsid w:val="003630CE"/>
    <w:rsid w:val="00374A1A"/>
    <w:rsid w:val="00383439"/>
    <w:rsid w:val="00383DDC"/>
    <w:rsid w:val="00395AC5"/>
    <w:rsid w:val="003A2CEC"/>
    <w:rsid w:val="003A373A"/>
    <w:rsid w:val="003A450C"/>
    <w:rsid w:val="003A69A3"/>
    <w:rsid w:val="003A7B42"/>
    <w:rsid w:val="003B3EBA"/>
    <w:rsid w:val="003B3FA0"/>
    <w:rsid w:val="003C2877"/>
    <w:rsid w:val="003C3964"/>
    <w:rsid w:val="003C4CD3"/>
    <w:rsid w:val="003C5D06"/>
    <w:rsid w:val="003C62D6"/>
    <w:rsid w:val="003D41E9"/>
    <w:rsid w:val="003D46BA"/>
    <w:rsid w:val="003E6924"/>
    <w:rsid w:val="003F6678"/>
    <w:rsid w:val="004000E0"/>
    <w:rsid w:val="0040725B"/>
    <w:rsid w:val="00420241"/>
    <w:rsid w:val="004306B0"/>
    <w:rsid w:val="00430E51"/>
    <w:rsid w:val="004426ED"/>
    <w:rsid w:val="00442962"/>
    <w:rsid w:val="00444537"/>
    <w:rsid w:val="00445A71"/>
    <w:rsid w:val="00451909"/>
    <w:rsid w:val="00454D99"/>
    <w:rsid w:val="00457010"/>
    <w:rsid w:val="0046234C"/>
    <w:rsid w:val="004641AD"/>
    <w:rsid w:val="00465EE6"/>
    <w:rsid w:val="004723DF"/>
    <w:rsid w:val="00472C0F"/>
    <w:rsid w:val="00473347"/>
    <w:rsid w:val="0047539E"/>
    <w:rsid w:val="00475DBB"/>
    <w:rsid w:val="00480837"/>
    <w:rsid w:val="004817AA"/>
    <w:rsid w:val="00483D4C"/>
    <w:rsid w:val="00491D42"/>
    <w:rsid w:val="00494F78"/>
    <w:rsid w:val="004C2B34"/>
    <w:rsid w:val="004C432F"/>
    <w:rsid w:val="004D2783"/>
    <w:rsid w:val="004D43B0"/>
    <w:rsid w:val="004E2D09"/>
    <w:rsid w:val="004E50B1"/>
    <w:rsid w:val="004F14CC"/>
    <w:rsid w:val="004F1B23"/>
    <w:rsid w:val="004F1DD4"/>
    <w:rsid w:val="004F2ECA"/>
    <w:rsid w:val="004F5331"/>
    <w:rsid w:val="00500E93"/>
    <w:rsid w:val="005059A6"/>
    <w:rsid w:val="00505F78"/>
    <w:rsid w:val="00506729"/>
    <w:rsid w:val="00514ADC"/>
    <w:rsid w:val="00515EA0"/>
    <w:rsid w:val="00521FFE"/>
    <w:rsid w:val="00522EA4"/>
    <w:rsid w:val="00523BAB"/>
    <w:rsid w:val="0052637F"/>
    <w:rsid w:val="00526FD2"/>
    <w:rsid w:val="00531288"/>
    <w:rsid w:val="00534320"/>
    <w:rsid w:val="005350E7"/>
    <w:rsid w:val="00536407"/>
    <w:rsid w:val="00540128"/>
    <w:rsid w:val="00542D74"/>
    <w:rsid w:val="005523AA"/>
    <w:rsid w:val="00557015"/>
    <w:rsid w:val="005610C5"/>
    <w:rsid w:val="00561A62"/>
    <w:rsid w:val="00586CA6"/>
    <w:rsid w:val="00593A9E"/>
    <w:rsid w:val="00595549"/>
    <w:rsid w:val="00596A05"/>
    <w:rsid w:val="005A0DE3"/>
    <w:rsid w:val="005A4C36"/>
    <w:rsid w:val="005A74D9"/>
    <w:rsid w:val="005B360A"/>
    <w:rsid w:val="005C0B39"/>
    <w:rsid w:val="005D04F4"/>
    <w:rsid w:val="005D0E39"/>
    <w:rsid w:val="005D5380"/>
    <w:rsid w:val="005E0193"/>
    <w:rsid w:val="005E1CEF"/>
    <w:rsid w:val="005E4AC2"/>
    <w:rsid w:val="005E59A4"/>
    <w:rsid w:val="005E67AB"/>
    <w:rsid w:val="005F33EF"/>
    <w:rsid w:val="005F51CA"/>
    <w:rsid w:val="006065DD"/>
    <w:rsid w:val="00612991"/>
    <w:rsid w:val="00613EB1"/>
    <w:rsid w:val="006155DF"/>
    <w:rsid w:val="0061777F"/>
    <w:rsid w:val="00625F7E"/>
    <w:rsid w:val="006347C5"/>
    <w:rsid w:val="00635838"/>
    <w:rsid w:val="0063726E"/>
    <w:rsid w:val="006468A8"/>
    <w:rsid w:val="00647791"/>
    <w:rsid w:val="006663BB"/>
    <w:rsid w:val="00670BD9"/>
    <w:rsid w:val="00671CD2"/>
    <w:rsid w:val="00677CC8"/>
    <w:rsid w:val="00680DC7"/>
    <w:rsid w:val="00681B51"/>
    <w:rsid w:val="00682670"/>
    <w:rsid w:val="00683B62"/>
    <w:rsid w:val="00697FE1"/>
    <w:rsid w:val="006A455A"/>
    <w:rsid w:val="006A587F"/>
    <w:rsid w:val="006B48FF"/>
    <w:rsid w:val="006B4CD0"/>
    <w:rsid w:val="006C1946"/>
    <w:rsid w:val="006C211D"/>
    <w:rsid w:val="006C3A37"/>
    <w:rsid w:val="006D2BE2"/>
    <w:rsid w:val="006D3322"/>
    <w:rsid w:val="006E0C34"/>
    <w:rsid w:val="006E0EFC"/>
    <w:rsid w:val="00703783"/>
    <w:rsid w:val="00730B05"/>
    <w:rsid w:val="0073196F"/>
    <w:rsid w:val="007348C6"/>
    <w:rsid w:val="00735528"/>
    <w:rsid w:val="00744D29"/>
    <w:rsid w:val="00752C07"/>
    <w:rsid w:val="00760D2D"/>
    <w:rsid w:val="00775FD4"/>
    <w:rsid w:val="007901E0"/>
    <w:rsid w:val="007920D7"/>
    <w:rsid w:val="00797711"/>
    <w:rsid w:val="007B289F"/>
    <w:rsid w:val="007B7BF5"/>
    <w:rsid w:val="007D02F0"/>
    <w:rsid w:val="007D5192"/>
    <w:rsid w:val="007E08B9"/>
    <w:rsid w:val="007E118B"/>
    <w:rsid w:val="007E548C"/>
    <w:rsid w:val="007E7E96"/>
    <w:rsid w:val="007F0C32"/>
    <w:rsid w:val="007F7055"/>
    <w:rsid w:val="007F7BDF"/>
    <w:rsid w:val="00804FA8"/>
    <w:rsid w:val="00817305"/>
    <w:rsid w:val="00824898"/>
    <w:rsid w:val="00825057"/>
    <w:rsid w:val="008255F1"/>
    <w:rsid w:val="008271AA"/>
    <w:rsid w:val="0083179F"/>
    <w:rsid w:val="008352F6"/>
    <w:rsid w:val="00841963"/>
    <w:rsid w:val="00842EF6"/>
    <w:rsid w:val="00842FDF"/>
    <w:rsid w:val="00846E9E"/>
    <w:rsid w:val="00850339"/>
    <w:rsid w:val="00856C81"/>
    <w:rsid w:val="00864E30"/>
    <w:rsid w:val="00866EDC"/>
    <w:rsid w:val="008704DF"/>
    <w:rsid w:val="00891796"/>
    <w:rsid w:val="00897D15"/>
    <w:rsid w:val="008A7DEE"/>
    <w:rsid w:val="008B29C1"/>
    <w:rsid w:val="008C45A4"/>
    <w:rsid w:val="008D1346"/>
    <w:rsid w:val="008D2B7E"/>
    <w:rsid w:val="008E142F"/>
    <w:rsid w:val="008E1439"/>
    <w:rsid w:val="008E3EAE"/>
    <w:rsid w:val="008F1240"/>
    <w:rsid w:val="008F2073"/>
    <w:rsid w:val="00904B20"/>
    <w:rsid w:val="00905939"/>
    <w:rsid w:val="00920139"/>
    <w:rsid w:val="0092351E"/>
    <w:rsid w:val="00933E84"/>
    <w:rsid w:val="00935858"/>
    <w:rsid w:val="009365C3"/>
    <w:rsid w:val="00936A00"/>
    <w:rsid w:val="00936EFB"/>
    <w:rsid w:val="0094169E"/>
    <w:rsid w:val="00941AC3"/>
    <w:rsid w:val="00943C37"/>
    <w:rsid w:val="00950E3D"/>
    <w:rsid w:val="00954136"/>
    <w:rsid w:val="009550BC"/>
    <w:rsid w:val="0095792B"/>
    <w:rsid w:val="00961239"/>
    <w:rsid w:val="009624C3"/>
    <w:rsid w:val="009628CD"/>
    <w:rsid w:val="00962992"/>
    <w:rsid w:val="00965A15"/>
    <w:rsid w:val="009711AA"/>
    <w:rsid w:val="0097651C"/>
    <w:rsid w:val="009771C3"/>
    <w:rsid w:val="00991A9A"/>
    <w:rsid w:val="0099320B"/>
    <w:rsid w:val="0099400E"/>
    <w:rsid w:val="009B1364"/>
    <w:rsid w:val="009B41D7"/>
    <w:rsid w:val="009D0ED9"/>
    <w:rsid w:val="009D5C71"/>
    <w:rsid w:val="009D5FBE"/>
    <w:rsid w:val="009F1D17"/>
    <w:rsid w:val="009F3D39"/>
    <w:rsid w:val="009F5160"/>
    <w:rsid w:val="009F6339"/>
    <w:rsid w:val="00A050F6"/>
    <w:rsid w:val="00A05C63"/>
    <w:rsid w:val="00A05DAF"/>
    <w:rsid w:val="00A10C53"/>
    <w:rsid w:val="00A167BE"/>
    <w:rsid w:val="00A221AE"/>
    <w:rsid w:val="00A23DE7"/>
    <w:rsid w:val="00A25986"/>
    <w:rsid w:val="00A25D53"/>
    <w:rsid w:val="00A310EF"/>
    <w:rsid w:val="00A40F8C"/>
    <w:rsid w:val="00A41A09"/>
    <w:rsid w:val="00A4589B"/>
    <w:rsid w:val="00A53C86"/>
    <w:rsid w:val="00A57F93"/>
    <w:rsid w:val="00A753E5"/>
    <w:rsid w:val="00A7688E"/>
    <w:rsid w:val="00A92A00"/>
    <w:rsid w:val="00A94D2D"/>
    <w:rsid w:val="00AA053B"/>
    <w:rsid w:val="00AA3CAD"/>
    <w:rsid w:val="00AB600B"/>
    <w:rsid w:val="00AB726B"/>
    <w:rsid w:val="00AC2965"/>
    <w:rsid w:val="00AC7DD6"/>
    <w:rsid w:val="00AE63C6"/>
    <w:rsid w:val="00B22980"/>
    <w:rsid w:val="00B31FB4"/>
    <w:rsid w:val="00B359E1"/>
    <w:rsid w:val="00B455A5"/>
    <w:rsid w:val="00B66D5C"/>
    <w:rsid w:val="00B774EB"/>
    <w:rsid w:val="00B77775"/>
    <w:rsid w:val="00B83A5D"/>
    <w:rsid w:val="00B87EC6"/>
    <w:rsid w:val="00B92B65"/>
    <w:rsid w:val="00BA0EC3"/>
    <w:rsid w:val="00BA4032"/>
    <w:rsid w:val="00BA4BBA"/>
    <w:rsid w:val="00BA505F"/>
    <w:rsid w:val="00BA670F"/>
    <w:rsid w:val="00BB2700"/>
    <w:rsid w:val="00BB5501"/>
    <w:rsid w:val="00BB6719"/>
    <w:rsid w:val="00BB6BA8"/>
    <w:rsid w:val="00BB7F04"/>
    <w:rsid w:val="00BC2102"/>
    <w:rsid w:val="00BC6964"/>
    <w:rsid w:val="00BD12F1"/>
    <w:rsid w:val="00BE5142"/>
    <w:rsid w:val="00BE5D0B"/>
    <w:rsid w:val="00C01F82"/>
    <w:rsid w:val="00C02728"/>
    <w:rsid w:val="00C05384"/>
    <w:rsid w:val="00C055E8"/>
    <w:rsid w:val="00C10426"/>
    <w:rsid w:val="00C12277"/>
    <w:rsid w:val="00C13058"/>
    <w:rsid w:val="00C202B0"/>
    <w:rsid w:val="00C20378"/>
    <w:rsid w:val="00C20A05"/>
    <w:rsid w:val="00C20EC6"/>
    <w:rsid w:val="00C2130E"/>
    <w:rsid w:val="00C229F9"/>
    <w:rsid w:val="00C2633A"/>
    <w:rsid w:val="00C35AA6"/>
    <w:rsid w:val="00C46AC0"/>
    <w:rsid w:val="00C51017"/>
    <w:rsid w:val="00C638E7"/>
    <w:rsid w:val="00C7309D"/>
    <w:rsid w:val="00C75556"/>
    <w:rsid w:val="00C80890"/>
    <w:rsid w:val="00C8241F"/>
    <w:rsid w:val="00C84231"/>
    <w:rsid w:val="00C85F46"/>
    <w:rsid w:val="00C87603"/>
    <w:rsid w:val="00C87929"/>
    <w:rsid w:val="00C90BC9"/>
    <w:rsid w:val="00C91BB5"/>
    <w:rsid w:val="00C9486E"/>
    <w:rsid w:val="00C95F0C"/>
    <w:rsid w:val="00CA0EA6"/>
    <w:rsid w:val="00CB39A0"/>
    <w:rsid w:val="00CB59B2"/>
    <w:rsid w:val="00CC0047"/>
    <w:rsid w:val="00CC0113"/>
    <w:rsid w:val="00CE1786"/>
    <w:rsid w:val="00CF1F3C"/>
    <w:rsid w:val="00D16B00"/>
    <w:rsid w:val="00D32552"/>
    <w:rsid w:val="00D40033"/>
    <w:rsid w:val="00D67220"/>
    <w:rsid w:val="00D74391"/>
    <w:rsid w:val="00D7627B"/>
    <w:rsid w:val="00D83844"/>
    <w:rsid w:val="00D96643"/>
    <w:rsid w:val="00DA4476"/>
    <w:rsid w:val="00DB1784"/>
    <w:rsid w:val="00DB1800"/>
    <w:rsid w:val="00DB234D"/>
    <w:rsid w:val="00DC79E3"/>
    <w:rsid w:val="00DD4E1F"/>
    <w:rsid w:val="00DE4E42"/>
    <w:rsid w:val="00DF0ED5"/>
    <w:rsid w:val="00DF130E"/>
    <w:rsid w:val="00E127EF"/>
    <w:rsid w:val="00E12995"/>
    <w:rsid w:val="00E13796"/>
    <w:rsid w:val="00E13E89"/>
    <w:rsid w:val="00E222A2"/>
    <w:rsid w:val="00E25113"/>
    <w:rsid w:val="00E309D6"/>
    <w:rsid w:val="00E3232F"/>
    <w:rsid w:val="00E368BE"/>
    <w:rsid w:val="00E411B6"/>
    <w:rsid w:val="00E42357"/>
    <w:rsid w:val="00E455D4"/>
    <w:rsid w:val="00E465BD"/>
    <w:rsid w:val="00E46C14"/>
    <w:rsid w:val="00E50757"/>
    <w:rsid w:val="00E55E8D"/>
    <w:rsid w:val="00E56037"/>
    <w:rsid w:val="00E722D6"/>
    <w:rsid w:val="00E812BA"/>
    <w:rsid w:val="00E8195E"/>
    <w:rsid w:val="00E84657"/>
    <w:rsid w:val="00E872B1"/>
    <w:rsid w:val="00E90F87"/>
    <w:rsid w:val="00E95A81"/>
    <w:rsid w:val="00EA48CB"/>
    <w:rsid w:val="00EB16AC"/>
    <w:rsid w:val="00EC2D40"/>
    <w:rsid w:val="00EC4608"/>
    <w:rsid w:val="00EC46C1"/>
    <w:rsid w:val="00EC6B59"/>
    <w:rsid w:val="00EC7466"/>
    <w:rsid w:val="00EC749B"/>
    <w:rsid w:val="00ED71F1"/>
    <w:rsid w:val="00EE0271"/>
    <w:rsid w:val="00EE1F55"/>
    <w:rsid w:val="00EE247D"/>
    <w:rsid w:val="00EE5826"/>
    <w:rsid w:val="00F03C23"/>
    <w:rsid w:val="00F04CF5"/>
    <w:rsid w:val="00F05569"/>
    <w:rsid w:val="00F10805"/>
    <w:rsid w:val="00F11FE3"/>
    <w:rsid w:val="00F1546D"/>
    <w:rsid w:val="00F25CD1"/>
    <w:rsid w:val="00F33C31"/>
    <w:rsid w:val="00F408E7"/>
    <w:rsid w:val="00F414A7"/>
    <w:rsid w:val="00F41620"/>
    <w:rsid w:val="00F44586"/>
    <w:rsid w:val="00F50C35"/>
    <w:rsid w:val="00F557F7"/>
    <w:rsid w:val="00F64184"/>
    <w:rsid w:val="00F740BD"/>
    <w:rsid w:val="00F82094"/>
    <w:rsid w:val="00F82D22"/>
    <w:rsid w:val="00F949E2"/>
    <w:rsid w:val="00F973A2"/>
    <w:rsid w:val="00FA0363"/>
    <w:rsid w:val="00FA11AD"/>
    <w:rsid w:val="00FB18B9"/>
    <w:rsid w:val="00FB1987"/>
    <w:rsid w:val="00FB7115"/>
    <w:rsid w:val="00FC266C"/>
    <w:rsid w:val="00FD2F03"/>
    <w:rsid w:val="00FE1F3C"/>
    <w:rsid w:val="00FE2F2E"/>
    <w:rsid w:val="00FE5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5A8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221AE"/>
    <w:rPr>
      <w:sz w:val="28"/>
    </w:rPr>
  </w:style>
  <w:style w:type="character" w:customStyle="1" w:styleId="a4">
    <w:name w:val="Основной текст Знак"/>
    <w:link w:val="a3"/>
    <w:rsid w:val="00A221A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A221A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qFormat/>
    <w:rsid w:val="00A221AE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 w:val="x-none"/>
    </w:rPr>
  </w:style>
  <w:style w:type="table" w:styleId="a7">
    <w:name w:val="Table Grid"/>
    <w:basedOn w:val="a1"/>
    <w:uiPriority w:val="59"/>
    <w:rsid w:val="00A221A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A221AE"/>
    <w:rPr>
      <w:rFonts w:eastAsia="Times New Roman"/>
      <w:sz w:val="22"/>
      <w:szCs w:val="22"/>
    </w:rPr>
  </w:style>
  <w:style w:type="paragraph" w:styleId="a9">
    <w:name w:val="footer"/>
    <w:basedOn w:val="a"/>
    <w:link w:val="aa"/>
    <w:unhideWhenUsed/>
    <w:rsid w:val="00A221A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 (веб)1"/>
    <w:basedOn w:val="a"/>
    <w:uiPriority w:val="99"/>
    <w:unhideWhenUsed/>
    <w:rsid w:val="00A221AE"/>
    <w:pPr>
      <w:spacing w:before="100" w:beforeAutospacing="1" w:after="100" w:afterAutospacing="1"/>
    </w:pPr>
  </w:style>
  <w:style w:type="paragraph" w:customStyle="1" w:styleId="Default">
    <w:name w:val="Default"/>
    <w:rsid w:val="00A221A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A221AE"/>
  </w:style>
  <w:style w:type="paragraph" w:styleId="21">
    <w:name w:val="Body Text 2"/>
    <w:basedOn w:val="a"/>
    <w:link w:val="22"/>
    <w:rsid w:val="00A221AE"/>
    <w:pPr>
      <w:spacing w:after="120" w:line="480" w:lineRule="auto"/>
    </w:pPr>
  </w:style>
  <w:style w:type="character" w:customStyle="1" w:styleId="22">
    <w:name w:val="Основной текст 2 Знак"/>
    <w:link w:val="21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Название1"/>
    <w:basedOn w:val="a"/>
    <w:link w:val="ab"/>
    <w:qFormat/>
    <w:rsid w:val="00A221AE"/>
    <w:pPr>
      <w:jc w:val="center"/>
    </w:pPr>
    <w:rPr>
      <w:b/>
      <w:bCs/>
      <w:sz w:val="28"/>
      <w:lang w:val="en-US"/>
    </w:rPr>
  </w:style>
  <w:style w:type="character" w:customStyle="1" w:styleId="ab">
    <w:name w:val="Название Знак"/>
    <w:link w:val="10"/>
    <w:rsid w:val="00A221A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c">
    <w:name w:val="Hyperlink"/>
    <w:unhideWhenUsed/>
    <w:rsid w:val="00A221AE"/>
    <w:rPr>
      <w:color w:val="0000FF"/>
      <w:u w:val="single"/>
    </w:rPr>
  </w:style>
  <w:style w:type="character" w:customStyle="1" w:styleId="a6">
    <w:name w:val="Абзац списка Знак"/>
    <w:link w:val="a5"/>
    <w:uiPriority w:val="99"/>
    <w:locked/>
    <w:rsid w:val="000C0EB6"/>
    <w:rPr>
      <w:rFonts w:ascii="Calibri" w:eastAsia="Times New Roman" w:hAnsi="Calibri" w:cs="Times New Roman"/>
      <w:lang w:eastAsia="ru-RU"/>
    </w:rPr>
  </w:style>
  <w:style w:type="paragraph" w:customStyle="1" w:styleId="Standard">
    <w:name w:val="Standard"/>
    <w:rsid w:val="00586CA6"/>
    <w:pPr>
      <w:suppressAutoHyphens/>
      <w:autoSpaceDN w:val="0"/>
      <w:spacing w:after="200" w:line="276" w:lineRule="auto"/>
      <w:textAlignment w:val="baseline"/>
    </w:pPr>
    <w:rPr>
      <w:kern w:val="3"/>
      <w:sz w:val="22"/>
      <w:szCs w:val="22"/>
      <w:lang w:eastAsia="en-US"/>
    </w:rPr>
  </w:style>
  <w:style w:type="paragraph" w:styleId="ad">
    <w:name w:val="Body Text Indent"/>
    <w:basedOn w:val="a"/>
    <w:link w:val="ae"/>
    <w:uiPriority w:val="99"/>
    <w:unhideWhenUsed/>
    <w:rsid w:val="00350604"/>
    <w:pPr>
      <w:spacing w:after="120"/>
      <w:ind w:left="283"/>
    </w:pPr>
  </w:style>
  <w:style w:type="character" w:customStyle="1" w:styleId="ae">
    <w:name w:val="Основной текст с отступом Знак"/>
    <w:link w:val="ad"/>
    <w:uiPriority w:val="99"/>
    <w:rsid w:val="003506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FE5C1C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FE5C1C"/>
    <w:rPr>
      <w:rFonts w:ascii="Tahoma" w:eastAsia="Times New Roman" w:hAnsi="Tahoma" w:cs="Tahoma"/>
      <w:sz w:val="16"/>
      <w:szCs w:val="16"/>
    </w:rPr>
  </w:style>
  <w:style w:type="character" w:styleId="af1">
    <w:name w:val="FollowedHyperlink"/>
    <w:uiPriority w:val="99"/>
    <w:semiHidden/>
    <w:unhideWhenUsed/>
    <w:rsid w:val="00F10805"/>
    <w:rPr>
      <w:color w:val="954F72"/>
      <w:u w:val="single"/>
    </w:rPr>
  </w:style>
  <w:style w:type="table" w:customStyle="1" w:styleId="11">
    <w:name w:val="Сетка таблицы1"/>
    <w:basedOn w:val="a1"/>
    <w:uiPriority w:val="59"/>
    <w:rsid w:val="00A25986"/>
    <w:rPr>
      <w:rFonts w:ascii="Times New Roman" w:eastAsia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Основной шрифт абзаца1"/>
    <w:rsid w:val="005E4AC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5A8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221AE"/>
    <w:rPr>
      <w:sz w:val="28"/>
    </w:rPr>
  </w:style>
  <w:style w:type="character" w:customStyle="1" w:styleId="a4">
    <w:name w:val="Основной текст Знак"/>
    <w:link w:val="a3"/>
    <w:rsid w:val="00A221A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A221A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qFormat/>
    <w:rsid w:val="00A221AE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 w:val="x-none"/>
    </w:rPr>
  </w:style>
  <w:style w:type="table" w:styleId="a7">
    <w:name w:val="Table Grid"/>
    <w:basedOn w:val="a1"/>
    <w:uiPriority w:val="59"/>
    <w:rsid w:val="00A221A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A221AE"/>
    <w:rPr>
      <w:rFonts w:eastAsia="Times New Roman"/>
      <w:sz w:val="22"/>
      <w:szCs w:val="22"/>
    </w:rPr>
  </w:style>
  <w:style w:type="paragraph" w:styleId="a9">
    <w:name w:val="footer"/>
    <w:basedOn w:val="a"/>
    <w:link w:val="aa"/>
    <w:unhideWhenUsed/>
    <w:rsid w:val="00A221A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 (веб)1"/>
    <w:basedOn w:val="a"/>
    <w:uiPriority w:val="99"/>
    <w:unhideWhenUsed/>
    <w:rsid w:val="00A221AE"/>
    <w:pPr>
      <w:spacing w:before="100" w:beforeAutospacing="1" w:after="100" w:afterAutospacing="1"/>
    </w:pPr>
  </w:style>
  <w:style w:type="paragraph" w:customStyle="1" w:styleId="Default">
    <w:name w:val="Default"/>
    <w:rsid w:val="00A221A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A221AE"/>
  </w:style>
  <w:style w:type="paragraph" w:styleId="21">
    <w:name w:val="Body Text 2"/>
    <w:basedOn w:val="a"/>
    <w:link w:val="22"/>
    <w:rsid w:val="00A221AE"/>
    <w:pPr>
      <w:spacing w:after="120" w:line="480" w:lineRule="auto"/>
    </w:pPr>
  </w:style>
  <w:style w:type="character" w:customStyle="1" w:styleId="22">
    <w:name w:val="Основной текст 2 Знак"/>
    <w:link w:val="21"/>
    <w:rsid w:val="00A221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Название1"/>
    <w:basedOn w:val="a"/>
    <w:link w:val="ab"/>
    <w:qFormat/>
    <w:rsid w:val="00A221AE"/>
    <w:pPr>
      <w:jc w:val="center"/>
    </w:pPr>
    <w:rPr>
      <w:b/>
      <w:bCs/>
      <w:sz w:val="28"/>
      <w:lang w:val="en-US"/>
    </w:rPr>
  </w:style>
  <w:style w:type="character" w:customStyle="1" w:styleId="ab">
    <w:name w:val="Название Знак"/>
    <w:link w:val="10"/>
    <w:rsid w:val="00A221A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c">
    <w:name w:val="Hyperlink"/>
    <w:unhideWhenUsed/>
    <w:rsid w:val="00A221AE"/>
    <w:rPr>
      <w:color w:val="0000FF"/>
      <w:u w:val="single"/>
    </w:rPr>
  </w:style>
  <w:style w:type="character" w:customStyle="1" w:styleId="a6">
    <w:name w:val="Абзац списка Знак"/>
    <w:link w:val="a5"/>
    <w:uiPriority w:val="99"/>
    <w:locked/>
    <w:rsid w:val="000C0EB6"/>
    <w:rPr>
      <w:rFonts w:ascii="Calibri" w:eastAsia="Times New Roman" w:hAnsi="Calibri" w:cs="Times New Roman"/>
      <w:lang w:eastAsia="ru-RU"/>
    </w:rPr>
  </w:style>
  <w:style w:type="paragraph" w:customStyle="1" w:styleId="Standard">
    <w:name w:val="Standard"/>
    <w:rsid w:val="00586CA6"/>
    <w:pPr>
      <w:suppressAutoHyphens/>
      <w:autoSpaceDN w:val="0"/>
      <w:spacing w:after="200" w:line="276" w:lineRule="auto"/>
      <w:textAlignment w:val="baseline"/>
    </w:pPr>
    <w:rPr>
      <w:kern w:val="3"/>
      <w:sz w:val="22"/>
      <w:szCs w:val="22"/>
      <w:lang w:eastAsia="en-US"/>
    </w:rPr>
  </w:style>
  <w:style w:type="paragraph" w:styleId="ad">
    <w:name w:val="Body Text Indent"/>
    <w:basedOn w:val="a"/>
    <w:link w:val="ae"/>
    <w:uiPriority w:val="99"/>
    <w:unhideWhenUsed/>
    <w:rsid w:val="00350604"/>
    <w:pPr>
      <w:spacing w:after="120"/>
      <w:ind w:left="283"/>
    </w:pPr>
  </w:style>
  <w:style w:type="character" w:customStyle="1" w:styleId="ae">
    <w:name w:val="Основной текст с отступом Знак"/>
    <w:link w:val="ad"/>
    <w:uiPriority w:val="99"/>
    <w:rsid w:val="003506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FE5C1C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FE5C1C"/>
    <w:rPr>
      <w:rFonts w:ascii="Tahoma" w:eastAsia="Times New Roman" w:hAnsi="Tahoma" w:cs="Tahoma"/>
      <w:sz w:val="16"/>
      <w:szCs w:val="16"/>
    </w:rPr>
  </w:style>
  <w:style w:type="character" w:styleId="af1">
    <w:name w:val="FollowedHyperlink"/>
    <w:uiPriority w:val="99"/>
    <w:semiHidden/>
    <w:unhideWhenUsed/>
    <w:rsid w:val="00F10805"/>
    <w:rPr>
      <w:color w:val="954F72"/>
      <w:u w:val="single"/>
    </w:rPr>
  </w:style>
  <w:style w:type="table" w:customStyle="1" w:styleId="11">
    <w:name w:val="Сетка таблицы1"/>
    <w:basedOn w:val="a1"/>
    <w:uiPriority w:val="59"/>
    <w:rsid w:val="00A25986"/>
    <w:rPr>
      <w:rFonts w:ascii="Times New Roman" w:eastAsia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Основной шрифт абзаца1"/>
    <w:rsid w:val="005E4A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63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8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_red&amp;id=144362" TargetMode="External"/><Relationship Id="rId26" Type="http://schemas.openxmlformats.org/officeDocument/2006/relationships/hyperlink" Target="http://www.theidioms.com/" TargetMode="External"/><Relationship Id="rId39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82347" TargetMode="External"/><Relationship Id="rId34" Type="http://schemas.openxmlformats.org/officeDocument/2006/relationships/hyperlink" Target="http://biblioclub.ru/index.php?page=book_red&amp;id=457813" TargetMode="External"/><Relationship Id="rId42" Type="http://schemas.openxmlformats.org/officeDocument/2006/relationships/image" Target="media/image8.png"/><Relationship Id="rId47" Type="http://schemas.openxmlformats.org/officeDocument/2006/relationships/image" Target="media/image13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yperlink" Target="http://biblioclub.ru/index.php?page=book&amp;id=84903" TargetMode="External"/><Relationship Id="rId25" Type="http://schemas.openxmlformats.org/officeDocument/2006/relationships/hyperlink" Target="http://www.forvo.com/" TargetMode="External"/><Relationship Id="rId33" Type="http://schemas.openxmlformats.org/officeDocument/2006/relationships/hyperlink" Target="http://biblioclub.ru/index.php?page=book&amp;id=242016" TargetMode="External"/><Relationship Id="rId38" Type="http://schemas.openxmlformats.org/officeDocument/2006/relationships/image" Target="media/image4.png"/><Relationship Id="rId46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yperlink" Target="http://biblioclub.ru/index.php?page=book&amp;id=242027" TargetMode="External"/><Relationship Id="rId29" Type="http://schemas.openxmlformats.org/officeDocument/2006/relationships/hyperlink" Target="http://biblioclub.ru/index.php?page=book&amp;id=448133" TargetMode="External"/><Relationship Id="rId41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http://biblioclub.ru/index.php?page=book_red&amp;id=457813" TargetMode="External"/><Relationship Id="rId32" Type="http://schemas.openxmlformats.org/officeDocument/2006/relationships/hyperlink" Target="http://biblioclub.ru/index.php?page=book&amp;id=427888" TargetMode="External"/><Relationship Id="rId37" Type="http://schemas.openxmlformats.org/officeDocument/2006/relationships/image" Target="media/image3.png"/><Relationship Id="rId40" Type="http://schemas.openxmlformats.org/officeDocument/2006/relationships/image" Target="media/image6.png"/><Relationship Id="rId45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hyperlink" Target="http://biblioclub.ru/index.php?page=book&amp;id=242016" TargetMode="External"/><Relationship Id="rId28" Type="http://schemas.openxmlformats.org/officeDocument/2006/relationships/hyperlink" Target="http://biblioclub.ru/index.php?page=book_red&amp;id=144362" TargetMode="External"/><Relationship Id="rId36" Type="http://schemas.openxmlformats.org/officeDocument/2006/relationships/hyperlink" Target="http://www.theidioms.com/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48133" TargetMode="External"/><Relationship Id="rId31" Type="http://schemas.openxmlformats.org/officeDocument/2006/relationships/hyperlink" Target="http://biblioclub.ru/index.php?page=book&amp;id=482347" TargetMode="External"/><Relationship Id="rId44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hyperlink" Target="http://biblioclub.ru/index.php?page=book&amp;id=427888" TargetMode="External"/><Relationship Id="rId27" Type="http://schemas.openxmlformats.org/officeDocument/2006/relationships/hyperlink" Target="http://biblioclub.ru/index.php?page=book&amp;id=84903" TargetMode="External"/><Relationship Id="rId30" Type="http://schemas.openxmlformats.org/officeDocument/2006/relationships/hyperlink" Target="http://biblioclub.ru/index.php?page=book&amp;id=242027" TargetMode="External"/><Relationship Id="rId35" Type="http://schemas.openxmlformats.org/officeDocument/2006/relationships/hyperlink" Target="http://www.forvo.com/" TargetMode="External"/><Relationship Id="rId43" Type="http://schemas.openxmlformats.org/officeDocument/2006/relationships/image" Target="media/image9.png"/><Relationship Id="rId48" Type="http://schemas.openxmlformats.org/officeDocument/2006/relationships/footer" Target="footer4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9DAC3E-A9CF-4D77-B711-42761069D8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23</Pages>
  <Words>5610</Words>
  <Characters>31983</Characters>
  <Application>Microsoft Office Word</Application>
  <DocSecurity>0</DocSecurity>
  <Lines>266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37518</CharactersWithSpaces>
  <SharedDoc>false</SharedDoc>
  <HLinks>
    <vt:vector size="222" baseType="variant">
      <vt:variant>
        <vt:i4>589903</vt:i4>
      </vt:variant>
      <vt:variant>
        <vt:i4>108</vt:i4>
      </vt:variant>
      <vt:variant>
        <vt:i4>0</vt:i4>
      </vt:variant>
      <vt:variant>
        <vt:i4>5</vt:i4>
      </vt:variant>
      <vt:variant>
        <vt:lpwstr>http://www.dictionary.cambridge.org/</vt:lpwstr>
      </vt:variant>
      <vt:variant>
        <vt:lpwstr/>
      </vt:variant>
      <vt:variant>
        <vt:i4>6160413</vt:i4>
      </vt:variant>
      <vt:variant>
        <vt:i4>105</vt:i4>
      </vt:variant>
      <vt:variant>
        <vt:i4>0</vt:i4>
      </vt:variant>
      <vt:variant>
        <vt:i4>5</vt:i4>
      </vt:variant>
      <vt:variant>
        <vt:lpwstr>http://ya.mininuniver.ru/</vt:lpwstr>
      </vt:variant>
      <vt:variant>
        <vt:lpwstr/>
      </vt:variant>
      <vt:variant>
        <vt:i4>131103</vt:i4>
      </vt:variant>
      <vt:variant>
        <vt:i4>102</vt:i4>
      </vt:variant>
      <vt:variant>
        <vt:i4>0</vt:i4>
      </vt:variant>
      <vt:variant>
        <vt:i4>5</vt:i4>
      </vt:variant>
      <vt:variant>
        <vt:lpwstr>http://www.multitran.ru/</vt:lpwstr>
      </vt:variant>
      <vt:variant>
        <vt:lpwstr/>
      </vt:variant>
      <vt:variant>
        <vt:i4>2359340</vt:i4>
      </vt:variant>
      <vt:variant>
        <vt:i4>99</vt:i4>
      </vt:variant>
      <vt:variant>
        <vt:i4>0</vt:i4>
      </vt:variant>
      <vt:variant>
        <vt:i4>5</vt:i4>
      </vt:variant>
      <vt:variant>
        <vt:lpwstr>http://lingvopro.abbyyonline.com/ru</vt:lpwstr>
      </vt:variant>
      <vt:variant>
        <vt:lpwstr/>
      </vt:variant>
      <vt:variant>
        <vt:i4>2687101</vt:i4>
      </vt:variant>
      <vt:variant>
        <vt:i4>96</vt:i4>
      </vt:variant>
      <vt:variant>
        <vt:i4>0</vt:i4>
      </vt:variant>
      <vt:variant>
        <vt:i4>5</vt:i4>
      </vt:variant>
      <vt:variant>
        <vt:lpwstr>http://oxforddictionaries.com/</vt:lpwstr>
      </vt:variant>
      <vt:variant>
        <vt:lpwstr/>
      </vt:variant>
      <vt:variant>
        <vt:i4>589846</vt:i4>
      </vt:variant>
      <vt:variant>
        <vt:i4>93</vt:i4>
      </vt:variant>
      <vt:variant>
        <vt:i4>0</vt:i4>
      </vt:variant>
      <vt:variant>
        <vt:i4>5</vt:i4>
      </vt:variant>
      <vt:variant>
        <vt:lpwstr>http://dictionary.cambridge.org/</vt:lpwstr>
      </vt:variant>
      <vt:variant>
        <vt:lpwstr/>
      </vt:variant>
      <vt:variant>
        <vt:i4>8126573</vt:i4>
      </vt:variant>
      <vt:variant>
        <vt:i4>90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9</vt:i4>
      </vt:variant>
      <vt:variant>
        <vt:i4>87</vt:i4>
      </vt:variant>
      <vt:variant>
        <vt:i4>0</vt:i4>
      </vt:variant>
      <vt:variant>
        <vt:i4>5</vt:i4>
      </vt:variant>
      <vt:variant>
        <vt:lpwstr>http://ru.forvo.com/</vt:lpwstr>
      </vt:variant>
      <vt:variant>
        <vt:lpwstr/>
      </vt:variant>
      <vt:variant>
        <vt:i4>3735585</vt:i4>
      </vt:variant>
      <vt:variant>
        <vt:i4>84</vt:i4>
      </vt:variant>
      <vt:variant>
        <vt:i4>0</vt:i4>
      </vt:variant>
      <vt:variant>
        <vt:i4>5</vt:i4>
      </vt:variant>
      <vt:variant>
        <vt:lpwstr>http://www.bbc.co.uk/learningenglish/english/features/pronunciation</vt:lpwstr>
      </vt:variant>
      <vt:variant>
        <vt:lpwstr/>
      </vt:variant>
      <vt:variant>
        <vt:i4>6160413</vt:i4>
      </vt:variant>
      <vt:variant>
        <vt:i4>81</vt:i4>
      </vt:variant>
      <vt:variant>
        <vt:i4>0</vt:i4>
      </vt:variant>
      <vt:variant>
        <vt:i4>5</vt:i4>
      </vt:variant>
      <vt:variant>
        <vt:lpwstr>http://ya.mininuniver.ru/</vt:lpwstr>
      </vt:variant>
      <vt:variant>
        <vt:lpwstr/>
      </vt:variant>
      <vt:variant>
        <vt:i4>131103</vt:i4>
      </vt:variant>
      <vt:variant>
        <vt:i4>78</vt:i4>
      </vt:variant>
      <vt:variant>
        <vt:i4>0</vt:i4>
      </vt:variant>
      <vt:variant>
        <vt:i4>5</vt:i4>
      </vt:variant>
      <vt:variant>
        <vt:lpwstr>http://www.multitran.ru/</vt:lpwstr>
      </vt:variant>
      <vt:variant>
        <vt:lpwstr/>
      </vt:variant>
      <vt:variant>
        <vt:i4>2359340</vt:i4>
      </vt:variant>
      <vt:variant>
        <vt:i4>75</vt:i4>
      </vt:variant>
      <vt:variant>
        <vt:i4>0</vt:i4>
      </vt:variant>
      <vt:variant>
        <vt:i4>5</vt:i4>
      </vt:variant>
      <vt:variant>
        <vt:lpwstr>http://lingvopro.abbyyonline.com/ru</vt:lpwstr>
      </vt:variant>
      <vt:variant>
        <vt:lpwstr/>
      </vt:variant>
      <vt:variant>
        <vt:i4>2687101</vt:i4>
      </vt:variant>
      <vt:variant>
        <vt:i4>72</vt:i4>
      </vt:variant>
      <vt:variant>
        <vt:i4>0</vt:i4>
      </vt:variant>
      <vt:variant>
        <vt:i4>5</vt:i4>
      </vt:variant>
      <vt:variant>
        <vt:lpwstr>http://oxforddictionaries.com/</vt:lpwstr>
      </vt:variant>
      <vt:variant>
        <vt:lpwstr/>
      </vt:variant>
      <vt:variant>
        <vt:i4>8126573</vt:i4>
      </vt:variant>
      <vt:variant>
        <vt:i4>69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5439509</vt:i4>
      </vt:variant>
      <vt:variant>
        <vt:i4>66</vt:i4>
      </vt:variant>
      <vt:variant>
        <vt:i4>0</vt:i4>
      </vt:variant>
      <vt:variant>
        <vt:i4>5</vt:i4>
      </vt:variant>
      <vt:variant>
        <vt:lpwstr>http://www.slideshare.net/arenita66/hancock-english-pronunciation-in-use-intermediate-hq</vt:lpwstr>
      </vt:variant>
      <vt:variant>
        <vt:lpwstr/>
      </vt:variant>
      <vt:variant>
        <vt:i4>9</vt:i4>
      </vt:variant>
      <vt:variant>
        <vt:i4>63</vt:i4>
      </vt:variant>
      <vt:variant>
        <vt:i4>0</vt:i4>
      </vt:variant>
      <vt:variant>
        <vt:i4>5</vt:i4>
      </vt:variant>
      <vt:variant>
        <vt:lpwstr>http://ru.forvo.com/</vt:lpwstr>
      </vt:variant>
      <vt:variant>
        <vt:lpwstr/>
      </vt:variant>
      <vt:variant>
        <vt:i4>3735585</vt:i4>
      </vt:variant>
      <vt:variant>
        <vt:i4>60</vt:i4>
      </vt:variant>
      <vt:variant>
        <vt:i4>0</vt:i4>
      </vt:variant>
      <vt:variant>
        <vt:i4>5</vt:i4>
      </vt:variant>
      <vt:variant>
        <vt:lpwstr>http://www.bbc.co.uk/learningenglish/english/features/pronunciation</vt:lpwstr>
      </vt:variant>
      <vt:variant>
        <vt:lpwstr/>
      </vt:variant>
      <vt:variant>
        <vt:i4>6160413</vt:i4>
      </vt:variant>
      <vt:variant>
        <vt:i4>57</vt:i4>
      </vt:variant>
      <vt:variant>
        <vt:i4>0</vt:i4>
      </vt:variant>
      <vt:variant>
        <vt:i4>5</vt:i4>
      </vt:variant>
      <vt:variant>
        <vt:lpwstr>http://ya.mininuniver.ru/</vt:lpwstr>
      </vt:variant>
      <vt:variant>
        <vt:lpwstr/>
      </vt:variant>
      <vt:variant>
        <vt:i4>131103</vt:i4>
      </vt:variant>
      <vt:variant>
        <vt:i4>54</vt:i4>
      </vt:variant>
      <vt:variant>
        <vt:i4>0</vt:i4>
      </vt:variant>
      <vt:variant>
        <vt:i4>5</vt:i4>
      </vt:variant>
      <vt:variant>
        <vt:lpwstr>http://www.multitran.ru/</vt:lpwstr>
      </vt:variant>
      <vt:variant>
        <vt:lpwstr/>
      </vt:variant>
      <vt:variant>
        <vt:i4>2359340</vt:i4>
      </vt:variant>
      <vt:variant>
        <vt:i4>51</vt:i4>
      </vt:variant>
      <vt:variant>
        <vt:i4>0</vt:i4>
      </vt:variant>
      <vt:variant>
        <vt:i4>5</vt:i4>
      </vt:variant>
      <vt:variant>
        <vt:lpwstr>http://lingvopro.abbyyonline.com/ru</vt:lpwstr>
      </vt:variant>
      <vt:variant>
        <vt:lpwstr/>
      </vt:variant>
      <vt:variant>
        <vt:i4>2687101</vt:i4>
      </vt:variant>
      <vt:variant>
        <vt:i4>48</vt:i4>
      </vt:variant>
      <vt:variant>
        <vt:i4>0</vt:i4>
      </vt:variant>
      <vt:variant>
        <vt:i4>5</vt:i4>
      </vt:variant>
      <vt:variant>
        <vt:lpwstr>http://oxforddictionaries.com/</vt:lpwstr>
      </vt:variant>
      <vt:variant>
        <vt:lpwstr/>
      </vt:variant>
      <vt:variant>
        <vt:i4>8126573</vt:i4>
      </vt:variant>
      <vt:variant>
        <vt:i4>45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5439509</vt:i4>
      </vt:variant>
      <vt:variant>
        <vt:i4>42</vt:i4>
      </vt:variant>
      <vt:variant>
        <vt:i4>0</vt:i4>
      </vt:variant>
      <vt:variant>
        <vt:i4>5</vt:i4>
      </vt:variant>
      <vt:variant>
        <vt:lpwstr>http://www.slideshare.net/arenita66/hancock-english-pronunciation-in-use-intermediate-hq</vt:lpwstr>
      </vt:variant>
      <vt:variant>
        <vt:lpwstr/>
      </vt:variant>
      <vt:variant>
        <vt:i4>6160413</vt:i4>
      </vt:variant>
      <vt:variant>
        <vt:i4>39</vt:i4>
      </vt:variant>
      <vt:variant>
        <vt:i4>0</vt:i4>
      </vt:variant>
      <vt:variant>
        <vt:i4>5</vt:i4>
      </vt:variant>
      <vt:variant>
        <vt:lpwstr>http://ya.mininuniver.ru/</vt:lpwstr>
      </vt:variant>
      <vt:variant>
        <vt:lpwstr/>
      </vt:variant>
      <vt:variant>
        <vt:i4>131103</vt:i4>
      </vt:variant>
      <vt:variant>
        <vt:i4>36</vt:i4>
      </vt:variant>
      <vt:variant>
        <vt:i4>0</vt:i4>
      </vt:variant>
      <vt:variant>
        <vt:i4>5</vt:i4>
      </vt:variant>
      <vt:variant>
        <vt:lpwstr>http://www.multitran.ru/</vt:lpwstr>
      </vt:variant>
      <vt:variant>
        <vt:lpwstr/>
      </vt:variant>
      <vt:variant>
        <vt:i4>2359340</vt:i4>
      </vt:variant>
      <vt:variant>
        <vt:i4>33</vt:i4>
      </vt:variant>
      <vt:variant>
        <vt:i4>0</vt:i4>
      </vt:variant>
      <vt:variant>
        <vt:i4>5</vt:i4>
      </vt:variant>
      <vt:variant>
        <vt:lpwstr>http://lingvopro.abbyyonline.com/ru</vt:lpwstr>
      </vt:variant>
      <vt:variant>
        <vt:lpwstr/>
      </vt:variant>
      <vt:variant>
        <vt:i4>2687101</vt:i4>
      </vt:variant>
      <vt:variant>
        <vt:i4>30</vt:i4>
      </vt:variant>
      <vt:variant>
        <vt:i4>0</vt:i4>
      </vt:variant>
      <vt:variant>
        <vt:i4>5</vt:i4>
      </vt:variant>
      <vt:variant>
        <vt:lpwstr>http://oxforddictionaries.com/</vt:lpwstr>
      </vt:variant>
      <vt:variant>
        <vt:lpwstr/>
      </vt:variant>
      <vt:variant>
        <vt:i4>8126573</vt:i4>
      </vt:variant>
      <vt:variant>
        <vt:i4>27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6946936</vt:i4>
      </vt:variant>
      <vt:variant>
        <vt:i4>24</vt:i4>
      </vt:variant>
      <vt:variant>
        <vt:i4>0</vt:i4>
      </vt:variant>
      <vt:variant>
        <vt:i4>5</vt:i4>
      </vt:variant>
      <vt:variant>
        <vt:lpwstr>http://ielts.lang-courses.com/downloads/cae-materials/advanced-writing-with-english-in-usecae.html</vt:lpwstr>
      </vt:variant>
      <vt:variant>
        <vt:lpwstr/>
      </vt:variant>
      <vt:variant>
        <vt:i4>2424871</vt:i4>
      </vt:variant>
      <vt:variant>
        <vt:i4>21</vt:i4>
      </vt:variant>
      <vt:variant>
        <vt:i4>0</vt:i4>
      </vt:variant>
      <vt:variant>
        <vt:i4>5</vt:i4>
      </vt:variant>
      <vt:variant>
        <vt:lpwstr>https://www.usingenglish.com/comprehension/</vt:lpwstr>
      </vt:variant>
      <vt:variant>
        <vt:lpwstr/>
      </vt:variant>
      <vt:variant>
        <vt:i4>4456455</vt:i4>
      </vt:variant>
      <vt:variant>
        <vt:i4>18</vt:i4>
      </vt:variant>
      <vt:variant>
        <vt:i4>0</vt:i4>
      </vt:variant>
      <vt:variant>
        <vt:i4>5</vt:i4>
      </vt:variant>
      <vt:variant>
        <vt:lpwstr>http://neboutrom.livejournal.com/</vt:lpwstr>
      </vt:variant>
      <vt:variant>
        <vt:lpwstr/>
      </vt:variant>
      <vt:variant>
        <vt:i4>6488112</vt:i4>
      </vt:variant>
      <vt:variant>
        <vt:i4>15</vt:i4>
      </vt:variant>
      <vt:variant>
        <vt:i4>0</vt:i4>
      </vt:variant>
      <vt:variant>
        <vt:i4>5</vt:i4>
      </vt:variant>
      <vt:variant>
        <vt:lpwstr>http://www.short-stories.co.uk/</vt:lpwstr>
      </vt:variant>
      <vt:variant>
        <vt:lpwstr/>
      </vt:variant>
      <vt:variant>
        <vt:i4>2556009</vt:i4>
      </vt:variant>
      <vt:variant>
        <vt:i4>12</vt:i4>
      </vt:variant>
      <vt:variant>
        <vt:i4>0</vt:i4>
      </vt:variant>
      <vt:variant>
        <vt:i4>5</vt:i4>
      </vt:variant>
      <vt:variant>
        <vt:lpwstr>http://www.eslgold.com/</vt:lpwstr>
      </vt:variant>
      <vt:variant>
        <vt:lpwstr/>
      </vt:variant>
      <vt:variant>
        <vt:i4>3407950</vt:i4>
      </vt:variant>
      <vt:variant>
        <vt:i4>9</vt:i4>
      </vt:variant>
      <vt:variant>
        <vt:i4>0</vt:i4>
      </vt:variant>
      <vt:variant>
        <vt:i4>5</vt:i4>
      </vt:variant>
      <vt:variant>
        <vt:lpwstr>http://read-in-english.zotka.ru/short_caa.htm</vt:lpwstr>
      </vt:variant>
      <vt:variant>
        <vt:lpwstr/>
      </vt:variant>
      <vt:variant>
        <vt:i4>7405674</vt:i4>
      </vt:variant>
      <vt:variant>
        <vt:i4>6</vt:i4>
      </vt:variant>
      <vt:variant>
        <vt:i4>0</vt:i4>
      </vt:variant>
      <vt:variant>
        <vt:i4>5</vt:i4>
      </vt:variant>
      <vt:variant>
        <vt:lpwstr>http://engshop.ru/And-Then-There-Were-None-skachat/</vt:lpwstr>
      </vt:variant>
      <vt:variant>
        <vt:lpwstr/>
      </vt:variant>
      <vt:variant>
        <vt:i4>4456467</vt:i4>
      </vt:variant>
      <vt:variant>
        <vt:i4>3</vt:i4>
      </vt:variant>
      <vt:variant>
        <vt:i4>0</vt:i4>
      </vt:variant>
      <vt:variant>
        <vt:i4>5</vt:i4>
      </vt:variant>
      <vt:variant>
        <vt:lpwstr>http://englishstory.ru/agatha-christie-the-biography-in-english.html</vt:lpwstr>
      </vt:variant>
      <vt:variant>
        <vt:lpwstr/>
      </vt:variant>
      <vt:variant>
        <vt:i4>1572894</vt:i4>
      </vt:variant>
      <vt:variant>
        <vt:i4>0</vt:i4>
      </vt:variant>
      <vt:variant>
        <vt:i4>0</vt:i4>
      </vt:variant>
      <vt:variant>
        <vt:i4>5</vt:i4>
      </vt:variant>
      <vt:variant>
        <vt:lpwstr>https://www.livelib.ru/publisher/778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Dmitriy152</dc:creator>
  <cp:keywords/>
  <cp:lastModifiedBy>Comp</cp:lastModifiedBy>
  <cp:revision>17</cp:revision>
  <cp:lastPrinted>2019-09-03T14:28:00Z</cp:lastPrinted>
  <dcterms:created xsi:type="dcterms:W3CDTF">2019-08-14T21:17:00Z</dcterms:created>
  <dcterms:modified xsi:type="dcterms:W3CDTF">2019-09-06T06:04:00Z</dcterms:modified>
</cp:coreProperties>
</file>